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8CD" w:rsidRPr="00BB1B65" w:rsidRDefault="005208CD" w:rsidP="00A87544">
      <w:pPr>
        <w:jc w:val="center"/>
        <w:rPr>
          <w:sz w:val="28"/>
          <w:szCs w:val="28"/>
        </w:rPr>
      </w:pPr>
      <w:r w:rsidRPr="00BB1B65">
        <w:rPr>
          <w:sz w:val="28"/>
          <w:szCs w:val="28"/>
        </w:rPr>
        <w:t>МИНОБРНАУКИ РОССИИ</w:t>
      </w:r>
    </w:p>
    <w:p w:rsidR="005208CD" w:rsidRPr="00BB1B65" w:rsidRDefault="005208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8CD" w:rsidRPr="00BB1B65" w:rsidRDefault="005208CD" w:rsidP="00A87544">
      <w:pPr>
        <w:jc w:val="center"/>
        <w:rPr>
          <w:b/>
          <w:sz w:val="28"/>
          <w:szCs w:val="28"/>
        </w:rPr>
      </w:pPr>
      <w:r w:rsidRPr="00BB1B65">
        <w:rPr>
          <w:b/>
          <w:sz w:val="28"/>
          <w:szCs w:val="28"/>
        </w:rPr>
        <w:t>«Гжельский государственный университет»</w:t>
      </w:r>
    </w:p>
    <w:p w:rsidR="005208CD" w:rsidRPr="00BB1B65" w:rsidRDefault="005208CD" w:rsidP="00A87544">
      <w:pPr>
        <w:jc w:val="center"/>
        <w:rPr>
          <w:sz w:val="28"/>
          <w:szCs w:val="28"/>
        </w:rPr>
      </w:pPr>
      <w:r w:rsidRPr="00BB1B65">
        <w:rPr>
          <w:sz w:val="28"/>
          <w:szCs w:val="28"/>
        </w:rPr>
        <w:t>(ГГУ)</w:t>
      </w:r>
    </w:p>
    <w:p w:rsidR="005208CD" w:rsidRPr="00BB1B65" w:rsidRDefault="005208CD" w:rsidP="00A87544">
      <w:pPr>
        <w:rPr>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5208CD" w:rsidRPr="005C6D88" w:rsidTr="00F0399E">
        <w:tc>
          <w:tcPr>
            <w:tcW w:w="3680" w:type="dxa"/>
          </w:tcPr>
          <w:p w:rsidR="005208CD" w:rsidRDefault="005208CD" w:rsidP="00F0399E">
            <w:pPr>
              <w:rPr>
                <w:b/>
                <w:bCs/>
                <w:szCs w:val="28"/>
              </w:rPr>
            </w:pPr>
          </w:p>
          <w:p w:rsidR="005208CD" w:rsidRPr="005C6D88" w:rsidRDefault="005208CD" w:rsidP="00F0399E">
            <w:pPr>
              <w:rPr>
                <w:b/>
                <w:bCs/>
                <w:szCs w:val="28"/>
              </w:rPr>
            </w:pPr>
          </w:p>
        </w:tc>
      </w:tr>
      <w:tr w:rsidR="005208CD" w:rsidRPr="005C6D88" w:rsidTr="00F0399E">
        <w:tc>
          <w:tcPr>
            <w:tcW w:w="3680" w:type="dxa"/>
          </w:tcPr>
          <w:p w:rsidR="005208CD" w:rsidRPr="005C6D88" w:rsidRDefault="005208CD" w:rsidP="001C104D">
            <w:pPr>
              <w:rPr>
                <w:b/>
                <w:bCs/>
                <w:szCs w:val="28"/>
              </w:rPr>
            </w:pPr>
          </w:p>
        </w:tc>
      </w:tr>
    </w:tbl>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208CD" w:rsidRPr="00BB1B65" w:rsidRDefault="005208CD" w:rsidP="00A87544">
      <w:pPr>
        <w:tabs>
          <w:tab w:val="left" w:pos="680"/>
          <w:tab w:val="left" w:pos="851"/>
          <w:tab w:val="left" w:pos="6240"/>
        </w:tabs>
        <w:rPr>
          <w:noProof/>
          <w:sz w:val="28"/>
          <w:szCs w:val="28"/>
        </w:rPr>
      </w:pPr>
      <w:r w:rsidRPr="00BB1B65">
        <w:rPr>
          <w:noProof/>
          <w:sz w:val="28"/>
          <w:szCs w:val="28"/>
        </w:rPr>
        <w:tab/>
      </w:r>
    </w:p>
    <w:p w:rsidR="005208CD" w:rsidRPr="00BB1B65" w:rsidRDefault="005208CD" w:rsidP="00A87544">
      <w:pPr>
        <w:tabs>
          <w:tab w:val="left" w:pos="680"/>
          <w:tab w:val="left" w:pos="851"/>
          <w:tab w:val="left" w:pos="6240"/>
        </w:tabs>
        <w:rPr>
          <w:noProof/>
          <w:sz w:val="28"/>
          <w:szCs w:val="28"/>
        </w:rPr>
      </w:pPr>
    </w:p>
    <w:p w:rsidR="005208CD" w:rsidRPr="00BB1B65" w:rsidRDefault="005208CD" w:rsidP="00A87544">
      <w:pPr>
        <w:tabs>
          <w:tab w:val="left" w:pos="680"/>
          <w:tab w:val="left" w:pos="851"/>
          <w:tab w:val="left" w:pos="6240"/>
        </w:tabs>
        <w:rPr>
          <w:sz w:val="28"/>
          <w:szCs w:val="28"/>
        </w:rPr>
      </w:pPr>
    </w:p>
    <w:p w:rsidR="005208CD" w:rsidRPr="00BB1B65" w:rsidRDefault="005208CD" w:rsidP="00A87544">
      <w:pPr>
        <w:pStyle w:val="Style11"/>
        <w:widowControl/>
        <w:rPr>
          <w:bCs/>
          <w:sz w:val="28"/>
          <w:szCs w:val="28"/>
          <w:u w:val="single"/>
        </w:rPr>
      </w:pPr>
      <w:r w:rsidRPr="00BB1B65">
        <w:rPr>
          <w:bCs/>
          <w:sz w:val="28"/>
          <w:szCs w:val="28"/>
          <w:u w:val="single"/>
        </w:rPr>
        <w:t>Рабочая программа дисциплины</w:t>
      </w:r>
    </w:p>
    <w:p w:rsidR="005208CD" w:rsidRPr="00BB1B65" w:rsidRDefault="005208CD" w:rsidP="00A87544">
      <w:pPr>
        <w:tabs>
          <w:tab w:val="left" w:pos="680"/>
          <w:tab w:val="left" w:pos="851"/>
        </w:tabs>
        <w:jc w:val="center"/>
        <w:rPr>
          <w:sz w:val="28"/>
          <w:szCs w:val="28"/>
        </w:rPr>
      </w:pPr>
    </w:p>
    <w:p w:rsidR="005208CD" w:rsidRPr="00BB1B65" w:rsidRDefault="005208CD" w:rsidP="00203C7F">
      <w:pPr>
        <w:pStyle w:val="Style15"/>
        <w:tabs>
          <w:tab w:val="left" w:leader="underscore" w:pos="9856"/>
        </w:tabs>
        <w:jc w:val="center"/>
        <w:rPr>
          <w:rStyle w:val="FontStyle53"/>
          <w:bCs/>
          <w:sz w:val="28"/>
          <w:szCs w:val="28"/>
        </w:rPr>
      </w:pPr>
      <w:r w:rsidRPr="00203C7F">
        <w:rPr>
          <w:b/>
          <w:sz w:val="28"/>
          <w:szCs w:val="28"/>
        </w:rPr>
        <w:t>Инклюзивное образование детей с ограниченными возможностями здоровья</w:t>
      </w: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057CBB">
      <w:pPr>
        <w:pStyle w:val="Style12"/>
        <w:spacing w:line="240" w:lineRule="auto"/>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8CD" w:rsidRPr="00BB1B65">
        <w:trPr>
          <w:trHeight w:val="409"/>
        </w:trPr>
        <w:tc>
          <w:tcPr>
            <w:tcW w:w="3646" w:type="dxa"/>
          </w:tcPr>
          <w:p w:rsidR="005208CD" w:rsidRPr="00BB1B65" w:rsidRDefault="005208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08CD" w:rsidRPr="00BB1B65" w:rsidRDefault="005208CD" w:rsidP="00AE6107">
            <w:pPr>
              <w:rPr>
                <w:rStyle w:val="FontStyle53"/>
                <w:b w:val="0"/>
                <w:color w:val="000000"/>
                <w:sz w:val="28"/>
                <w:szCs w:val="28"/>
              </w:rPr>
            </w:pPr>
            <w:r w:rsidRPr="000544AF">
              <w:rPr>
                <w:sz w:val="28"/>
                <w:szCs w:val="28"/>
              </w:rPr>
              <w:t>44.03.01 Педагогическое образование</w:t>
            </w:r>
          </w:p>
        </w:tc>
      </w:tr>
      <w:tr w:rsidR="005208CD" w:rsidRPr="00BB1B65">
        <w:trPr>
          <w:trHeight w:val="402"/>
        </w:trPr>
        <w:tc>
          <w:tcPr>
            <w:tcW w:w="3646" w:type="dxa"/>
          </w:tcPr>
          <w:p w:rsidR="005208CD" w:rsidRPr="00BB1B65" w:rsidRDefault="005208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208CD" w:rsidRPr="00BB1B65" w:rsidRDefault="005208CD" w:rsidP="00A87544">
            <w:pPr>
              <w:jc w:val="both"/>
              <w:rPr>
                <w:rStyle w:val="FontStyle53"/>
                <w:b w:val="0"/>
                <w:sz w:val="28"/>
                <w:szCs w:val="28"/>
              </w:rPr>
            </w:pPr>
            <w:r>
              <w:rPr>
                <w:sz w:val="28"/>
                <w:szCs w:val="28"/>
              </w:rPr>
              <w:t xml:space="preserve">Начальное </w:t>
            </w:r>
            <w:r w:rsidRPr="001C104D">
              <w:rPr>
                <w:sz w:val="28"/>
                <w:szCs w:val="28"/>
              </w:rPr>
              <w:t xml:space="preserve"> образование</w:t>
            </w: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8CD" w:rsidRPr="00BB1B65" w:rsidRDefault="005208CD" w:rsidP="00A87544">
            <w:pPr>
              <w:pStyle w:val="Style15"/>
              <w:tabs>
                <w:tab w:val="left" w:leader="underscore" w:pos="9768"/>
              </w:tabs>
              <w:jc w:val="center"/>
              <w:rPr>
                <w:rStyle w:val="FontStyle53"/>
                <w:b w:val="0"/>
                <w:bCs/>
                <w:sz w:val="28"/>
                <w:szCs w:val="28"/>
              </w:rPr>
            </w:pP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p w:rsidR="005208CD" w:rsidRPr="00BB1B65" w:rsidRDefault="005208CD" w:rsidP="00A87544">
            <w:pPr>
              <w:pStyle w:val="Style15"/>
              <w:tabs>
                <w:tab w:val="left" w:leader="underscore" w:pos="9768"/>
              </w:tabs>
              <w:jc w:val="left"/>
              <w:rPr>
                <w:rStyle w:val="FontStyle53"/>
                <w:b w:val="0"/>
                <w:bCs/>
                <w:i/>
                <w:sz w:val="28"/>
                <w:szCs w:val="28"/>
              </w:rPr>
            </w:pPr>
          </w:p>
          <w:p w:rsidR="005208CD" w:rsidRPr="00BB1B65" w:rsidRDefault="005208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8CD" w:rsidRPr="00BB1B65" w:rsidRDefault="005208CD" w:rsidP="00A87544">
            <w:pPr>
              <w:pStyle w:val="Style15"/>
              <w:tabs>
                <w:tab w:val="left" w:leader="underscore" w:pos="9768"/>
              </w:tabs>
              <w:rPr>
                <w:rStyle w:val="FontStyle53"/>
                <w:b w:val="0"/>
                <w:bCs/>
                <w:sz w:val="28"/>
                <w:szCs w:val="28"/>
              </w:rPr>
            </w:pPr>
          </w:p>
          <w:p w:rsidR="005208CD" w:rsidRPr="00BB1B65" w:rsidRDefault="005208CD" w:rsidP="00A87544">
            <w:pPr>
              <w:pStyle w:val="Style15"/>
              <w:tabs>
                <w:tab w:val="left" w:leader="underscore" w:pos="9768"/>
              </w:tabs>
              <w:rPr>
                <w:rStyle w:val="FontStyle53"/>
                <w:b w:val="0"/>
                <w:bCs/>
                <w:sz w:val="28"/>
                <w:szCs w:val="28"/>
              </w:rPr>
            </w:pPr>
          </w:p>
          <w:p w:rsidR="005208CD" w:rsidRPr="00BB1B65" w:rsidRDefault="005208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CA0F22" w:rsidRPr="00BB1B65" w:rsidRDefault="00CA0F22"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rPr>
          <w:rStyle w:val="FontStyle53"/>
          <w:bCs/>
          <w:sz w:val="28"/>
          <w:szCs w:val="28"/>
        </w:rPr>
      </w:pPr>
    </w:p>
    <w:p w:rsidR="005208CD" w:rsidRPr="00BB1B65" w:rsidRDefault="005208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8CD" w:rsidRPr="00BB1B65" w:rsidRDefault="00666128"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5208CD" w:rsidRPr="001C104D" w:rsidRDefault="005208CD" w:rsidP="00A87544">
      <w:pPr>
        <w:tabs>
          <w:tab w:val="left" w:pos="680"/>
          <w:tab w:val="left" w:pos="851"/>
        </w:tabs>
        <w:jc w:val="both"/>
        <w:rPr>
          <w:b/>
        </w:rPr>
      </w:pPr>
      <w:r w:rsidRPr="00DC11F5">
        <w:lastRenderedPageBreak/>
        <w:tab/>
        <w:t>Рабочая программа дисциплины «</w:t>
      </w:r>
      <w:r w:rsidRPr="00391DD2">
        <w:t>Инклюзивное образование детей с ограниченными возможностями здоровья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 xml:space="preserve">Педагогическое </w:t>
      </w:r>
      <w:r w:rsidRPr="001C104D">
        <w:rPr>
          <w:color w:val="000000"/>
        </w:rPr>
        <w:t>образование</w:t>
      </w:r>
      <w:r w:rsidRPr="001C104D">
        <w:t>.</w:t>
      </w:r>
    </w:p>
    <w:p w:rsidR="005208CD" w:rsidRPr="00DC11F5" w:rsidRDefault="005208CD" w:rsidP="00A87544">
      <w:pPr>
        <w:ind w:firstLine="709"/>
        <w:jc w:val="both"/>
      </w:pPr>
      <w:r w:rsidRPr="00DC11F5">
        <w:t xml:space="preserve">Дисциплина относится к обязательной части Блока 1 «Дисциплины (модули)» учебного плана. </w:t>
      </w:r>
    </w:p>
    <w:p w:rsidR="005208CD" w:rsidRPr="00DD192C" w:rsidRDefault="005208CD" w:rsidP="00FC46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208CD" w:rsidRDefault="005208CD" w:rsidP="00FC46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8CD" w:rsidRPr="00C50DF2" w:rsidRDefault="005208CD" w:rsidP="00FC46F4">
      <w:pPr>
        <w:tabs>
          <w:tab w:val="left" w:pos="7881"/>
        </w:tabs>
        <w:rPr>
          <w:rFonts w:ascii="Albertus Extra Bold" w:hAnsi="Albertus Extra Bold"/>
        </w:rPr>
      </w:pPr>
      <w:r>
        <w:rPr>
          <w:rFonts w:ascii="Albertus Extra Bold" w:hAnsi="Albertus Extra Bold"/>
        </w:rPr>
        <w:tab/>
      </w: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961BA9" w:rsidRDefault="005208CD" w:rsidP="00A87544">
      <w:pPr>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jc w:val="both"/>
      </w:pPr>
    </w:p>
    <w:p w:rsidR="005208CD" w:rsidRPr="00DC11F5" w:rsidRDefault="005208CD" w:rsidP="00A87544"/>
    <w:p w:rsidR="005208CD" w:rsidRPr="00DC11F5" w:rsidRDefault="005208CD" w:rsidP="00A87544"/>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ind w:firstLine="709"/>
        <w:jc w:val="both"/>
      </w:pPr>
    </w:p>
    <w:p w:rsidR="005208CD" w:rsidRPr="00DC11F5" w:rsidRDefault="005208CD" w:rsidP="00D00133">
      <w:pPr>
        <w:autoSpaceDE w:val="0"/>
        <w:autoSpaceDN w:val="0"/>
        <w:adjustRightInd w:val="0"/>
        <w:ind w:firstLine="709"/>
        <w:jc w:val="both"/>
      </w:pPr>
    </w:p>
    <w:p w:rsidR="005208CD" w:rsidRPr="00DC11F5" w:rsidRDefault="005208CD" w:rsidP="00D00133">
      <w:pPr>
        <w:autoSpaceDE w:val="0"/>
        <w:autoSpaceDN w:val="0"/>
        <w:adjustRightInd w:val="0"/>
        <w:jc w:val="both"/>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w:t>
      </w:r>
      <w:r>
        <w:rPr>
          <w:b/>
          <w:bCs/>
          <w:i/>
          <w:iCs/>
        </w:rPr>
        <w:t>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827"/>
      </w:tblGrid>
      <w:tr w:rsidR="005208CD" w:rsidRPr="00DC11F5" w:rsidTr="00DC7A27">
        <w:tc>
          <w:tcPr>
            <w:tcW w:w="2158" w:type="dxa"/>
          </w:tcPr>
          <w:p w:rsidR="005208CD" w:rsidRPr="00DC7A27" w:rsidRDefault="005208CD" w:rsidP="00DC7A27">
            <w:pPr>
              <w:jc w:val="center"/>
              <w:rPr>
                <w:b/>
              </w:rPr>
            </w:pPr>
            <w:r w:rsidRPr="00DC7A27">
              <w:rPr>
                <w:b/>
              </w:rPr>
              <w:t>Компетенция</w:t>
            </w:r>
          </w:p>
        </w:tc>
        <w:tc>
          <w:tcPr>
            <w:tcW w:w="3402" w:type="dxa"/>
          </w:tcPr>
          <w:p w:rsidR="005208CD" w:rsidRPr="00DC7A27" w:rsidRDefault="005208CD" w:rsidP="00DC7A27">
            <w:pPr>
              <w:jc w:val="center"/>
              <w:rPr>
                <w:b/>
              </w:rPr>
            </w:pPr>
            <w:r w:rsidRPr="00DC7A27">
              <w:rPr>
                <w:b/>
              </w:rPr>
              <w:t>Индикаторы  компетенций</w:t>
            </w:r>
          </w:p>
        </w:tc>
        <w:tc>
          <w:tcPr>
            <w:tcW w:w="3827" w:type="dxa"/>
          </w:tcPr>
          <w:p w:rsidR="005208CD" w:rsidRPr="00DC7A27" w:rsidRDefault="005208CD" w:rsidP="00DC7A27">
            <w:pPr>
              <w:jc w:val="center"/>
              <w:rPr>
                <w:b/>
              </w:rPr>
            </w:pPr>
            <w:r w:rsidRPr="00DC7A27">
              <w:rPr>
                <w:b/>
              </w:rPr>
              <w:t>Планируемые результаты обучения по дисциплине</w:t>
            </w:r>
          </w:p>
        </w:tc>
      </w:tr>
      <w:tr w:rsidR="005208CD" w:rsidRPr="00DC11F5" w:rsidTr="00DC7A27">
        <w:trPr>
          <w:trHeight w:val="416"/>
        </w:trPr>
        <w:tc>
          <w:tcPr>
            <w:tcW w:w="2158" w:type="dxa"/>
          </w:tcPr>
          <w:p w:rsidR="005208CD" w:rsidRPr="00266680" w:rsidRDefault="005208CD" w:rsidP="004F0610">
            <w:r>
              <w:t xml:space="preserve">ОПК-3. </w:t>
            </w:r>
            <w:r w:rsidRPr="00266680">
              <w:t>Способен организовывать</w:t>
            </w:r>
          </w:p>
          <w:p w:rsidR="005208CD" w:rsidRPr="00266680" w:rsidRDefault="005208CD" w:rsidP="004F0610">
            <w:r w:rsidRPr="00266680">
              <w:t>совместную и индивидуальную</w:t>
            </w:r>
          </w:p>
          <w:p w:rsidR="005208CD" w:rsidRPr="00266680" w:rsidRDefault="005208CD" w:rsidP="004F0610">
            <w:r w:rsidRPr="00266680">
              <w:t>учебную и воспитательную</w:t>
            </w:r>
          </w:p>
          <w:p w:rsidR="005208CD" w:rsidRPr="00266680" w:rsidRDefault="005208CD" w:rsidP="004F0610">
            <w:r w:rsidRPr="00266680">
              <w:t>деятельность обучающихся, в том</w:t>
            </w:r>
          </w:p>
          <w:p w:rsidR="005208CD" w:rsidRPr="00266680" w:rsidRDefault="005208CD" w:rsidP="004F0610">
            <w:r w:rsidRPr="00266680">
              <w:t>числе с особыми образовательными</w:t>
            </w:r>
          </w:p>
          <w:p w:rsidR="005208CD" w:rsidRPr="00266680" w:rsidRDefault="005208CD" w:rsidP="004F0610">
            <w:r w:rsidRPr="00266680">
              <w:t>потребностями, в соответствии с</w:t>
            </w:r>
          </w:p>
          <w:p w:rsidR="005208CD" w:rsidRPr="00266680" w:rsidRDefault="005208CD" w:rsidP="004F0610">
            <w:r w:rsidRPr="00266680">
              <w:t>требованиями федеральныхгосударственных образовательных</w:t>
            </w:r>
          </w:p>
          <w:p w:rsidR="005208CD" w:rsidRPr="00DC11F5" w:rsidRDefault="005208CD" w:rsidP="004F0610">
            <w:r w:rsidRPr="00266680">
              <w:t>стандартов</w:t>
            </w:r>
          </w:p>
        </w:tc>
        <w:tc>
          <w:tcPr>
            <w:tcW w:w="3402" w:type="dxa"/>
          </w:tcPr>
          <w:p w:rsidR="005208CD" w:rsidRPr="00266680" w:rsidRDefault="005208CD" w:rsidP="00961BA9">
            <w:r w:rsidRPr="00266680">
              <w:t>ОПК-3.1.</w:t>
            </w:r>
          </w:p>
          <w:p w:rsidR="005208CD" w:rsidRPr="00266680" w:rsidRDefault="005208CD" w:rsidP="00961BA9">
            <w:r w:rsidRPr="00266680">
              <w:t>Знает: основы применения</w:t>
            </w:r>
          </w:p>
          <w:p w:rsidR="005208CD" w:rsidRPr="00266680" w:rsidRDefault="005208CD" w:rsidP="00961BA9">
            <w:r w:rsidRPr="00266680">
              <w:t>образовательных технологий (в том</w:t>
            </w:r>
          </w:p>
          <w:p w:rsidR="005208CD" w:rsidRPr="00266680" w:rsidRDefault="005208CD" w:rsidP="00961BA9">
            <w:r w:rsidRPr="00266680">
              <w:t>числе в условиях инклюзивного</w:t>
            </w:r>
          </w:p>
          <w:p w:rsidR="005208CD" w:rsidRPr="00266680" w:rsidRDefault="005208CD" w:rsidP="00961BA9">
            <w:r w:rsidRPr="00266680">
              <w:t>образовательного процесса),</w:t>
            </w:r>
          </w:p>
          <w:p w:rsidR="005208CD" w:rsidRPr="00266680" w:rsidRDefault="005208CD" w:rsidP="00961BA9">
            <w:r w:rsidRPr="00266680">
              <w:t>необходимых для адресной работы с</w:t>
            </w:r>
          </w:p>
          <w:p w:rsidR="005208CD" w:rsidRPr="00266680" w:rsidRDefault="005208CD" w:rsidP="00961BA9">
            <w:r w:rsidRPr="00266680">
              <w:t>различными категориямиобучающихся, в том числе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основные приемы и типологию</w:t>
            </w:r>
          </w:p>
          <w:p w:rsidR="005208CD" w:rsidRPr="00266680" w:rsidRDefault="005208CD" w:rsidP="00961BA9">
            <w:r w:rsidRPr="00266680">
              <w:t>технологий индивидуализации</w:t>
            </w:r>
          </w:p>
          <w:p w:rsidR="005208CD" w:rsidRPr="00266680" w:rsidRDefault="005208CD" w:rsidP="00961BA9">
            <w:r w:rsidRPr="00266680">
              <w:t>обучения</w:t>
            </w:r>
          </w:p>
          <w:p w:rsidR="005208CD" w:rsidRPr="00266680" w:rsidRDefault="005208CD" w:rsidP="00961BA9">
            <w:r w:rsidRPr="00266680">
              <w:t>ОПК-3.2.</w:t>
            </w:r>
          </w:p>
          <w:p w:rsidR="005208CD" w:rsidRPr="00266680" w:rsidRDefault="005208CD" w:rsidP="00961BA9">
            <w:r w:rsidRPr="00266680">
              <w:t>Умеет: взаимодействовать с другими</w:t>
            </w:r>
          </w:p>
          <w:p w:rsidR="005208CD" w:rsidRPr="00266680" w:rsidRDefault="005208CD" w:rsidP="00961BA9">
            <w:r w:rsidRPr="00266680">
              <w:t>специалистами в рамках психолого</w:t>
            </w:r>
            <w:r>
              <w:t>-</w:t>
            </w:r>
            <w:r w:rsidRPr="00266680">
              <w:t>медико-педагогического консилиума;</w:t>
            </w:r>
          </w:p>
          <w:p w:rsidR="005208CD" w:rsidRPr="00266680" w:rsidRDefault="005208CD" w:rsidP="00961BA9">
            <w:r w:rsidRPr="00266680">
              <w:t>соотносить виды адресной помощи с</w:t>
            </w:r>
          </w:p>
          <w:p w:rsidR="005208CD" w:rsidRPr="00266680" w:rsidRDefault="005208CD" w:rsidP="00961BA9">
            <w:r w:rsidRPr="00266680">
              <w:t>индивидуальными образовательными</w:t>
            </w:r>
          </w:p>
          <w:p w:rsidR="005208CD" w:rsidRPr="00266680" w:rsidRDefault="005208CD" w:rsidP="00961BA9">
            <w:r w:rsidRPr="00266680">
              <w:t>потребностями обучающихся</w:t>
            </w:r>
          </w:p>
          <w:p w:rsidR="005208CD" w:rsidRPr="00266680" w:rsidRDefault="005208CD" w:rsidP="00961BA9">
            <w:r w:rsidRPr="00266680">
              <w:t>ОПК-3.3.</w:t>
            </w:r>
          </w:p>
          <w:p w:rsidR="005208CD" w:rsidRPr="00266680" w:rsidRDefault="005208CD" w:rsidP="00961BA9">
            <w:r w:rsidRPr="00266680">
              <w:t>Владеет: методами (первичного)</w:t>
            </w:r>
          </w:p>
          <w:p w:rsidR="005208CD" w:rsidRPr="00266680" w:rsidRDefault="005208CD" w:rsidP="00961BA9">
            <w:r w:rsidRPr="00266680">
              <w:t>выявления детей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(аутисты, дети с синдромом дефицитавнимания и гиперактивностью и др.);</w:t>
            </w:r>
          </w:p>
          <w:p w:rsidR="005208CD" w:rsidRPr="00266680" w:rsidRDefault="005208CD" w:rsidP="00961BA9">
            <w:r w:rsidRPr="00266680">
              <w:t>действиями оказания адресной</w:t>
            </w:r>
          </w:p>
          <w:p w:rsidR="005208CD" w:rsidRPr="00C12B5D" w:rsidRDefault="005208CD" w:rsidP="00961BA9">
            <w:r w:rsidRPr="00266680">
              <w:t>помощи обучающимся</w:t>
            </w:r>
          </w:p>
        </w:tc>
        <w:tc>
          <w:tcPr>
            <w:tcW w:w="3827" w:type="dxa"/>
          </w:tcPr>
          <w:p w:rsidR="005208CD" w:rsidRPr="00C12B5D" w:rsidRDefault="005208CD" w:rsidP="00DC11F5">
            <w:r w:rsidRPr="00C12B5D">
              <w:t>Знать:</w:t>
            </w:r>
          </w:p>
          <w:p w:rsidR="005208CD" w:rsidRPr="00266680" w:rsidRDefault="005208CD" w:rsidP="004F0610">
            <w:r w:rsidRPr="00266680">
              <w:t>основы примененияобразовательных технологий (в томчисле в условиях инклюзивногообразовательного процесса),необходимых для адресной работы сразличными категориямиобучающихся, в том числе с особымиобразовательными потребностями;основные приемы и типологиютехнологий индивидуализацииобучения</w:t>
            </w:r>
          </w:p>
          <w:p w:rsidR="005208CD" w:rsidRPr="00C12B5D" w:rsidRDefault="005208CD" w:rsidP="00DC11F5">
            <w:r w:rsidRPr="00C12B5D">
              <w:t>Уметь:</w:t>
            </w:r>
          </w:p>
          <w:p w:rsidR="005208CD" w:rsidRDefault="005208CD" w:rsidP="00DC11F5">
            <w:r w:rsidRPr="00266680">
              <w:t>взаимодействовать с другимиспециалистами в рамках психолого</w:t>
            </w:r>
            <w:r>
              <w:t>-</w:t>
            </w:r>
            <w:r w:rsidRPr="00266680">
              <w:t>медико-педагогического консилиума;соотносить виды адресной помощи синдивидуальными образовательнымипотребностями обучающихся</w:t>
            </w:r>
          </w:p>
          <w:p w:rsidR="005208CD" w:rsidRPr="00C12B5D" w:rsidRDefault="005208CD" w:rsidP="00DC11F5">
            <w:r w:rsidRPr="00C12B5D">
              <w:t>Владеть:</w:t>
            </w:r>
          </w:p>
          <w:p w:rsidR="005208CD" w:rsidRPr="00DC11F5" w:rsidRDefault="005208CD" w:rsidP="00BD6F40">
            <w:pPr>
              <w:rPr>
                <w:b/>
                <w:bCs/>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5208CD" w:rsidRPr="00DC11F5" w:rsidTr="00DC7A27">
        <w:trPr>
          <w:trHeight w:val="1550"/>
        </w:trPr>
        <w:tc>
          <w:tcPr>
            <w:tcW w:w="2158" w:type="dxa"/>
          </w:tcPr>
          <w:p w:rsidR="005208CD" w:rsidRPr="00266680" w:rsidRDefault="005208CD" w:rsidP="00961BA9">
            <w:r>
              <w:lastRenderedPageBreak/>
              <w:t xml:space="preserve">ОПК-6. </w:t>
            </w:r>
            <w:r w:rsidRPr="003216B2">
              <w:t xml:space="preserve">Способен использовать </w:t>
            </w:r>
            <w:r w:rsidRPr="00266680">
              <w:t>психолого-педагогические</w:t>
            </w:r>
          </w:p>
          <w:p w:rsidR="005208CD" w:rsidRPr="00266680" w:rsidRDefault="005208CD" w:rsidP="00961BA9">
            <w:r w:rsidRPr="00266680">
              <w:t>технологии в профессиональной</w:t>
            </w:r>
          </w:p>
          <w:p w:rsidR="005208CD" w:rsidRPr="00266680" w:rsidRDefault="005208CD" w:rsidP="00961BA9">
            <w:r w:rsidRPr="00266680">
              <w:t>деятельности, необходимые для</w:t>
            </w:r>
          </w:p>
          <w:p w:rsidR="005208CD" w:rsidRPr="00266680" w:rsidRDefault="005208CD" w:rsidP="00961BA9">
            <w:r w:rsidRPr="00266680">
              <w:t>индивидуализации обучения,</w:t>
            </w:r>
          </w:p>
          <w:p w:rsidR="005208CD" w:rsidRPr="00266680" w:rsidRDefault="005208CD" w:rsidP="00961BA9">
            <w:r w:rsidRPr="00266680">
              <w:t>развития, воспитания, в том числе</w:t>
            </w:r>
          </w:p>
          <w:p w:rsidR="005208CD" w:rsidRPr="00266680" w:rsidRDefault="005208CD" w:rsidP="00961BA9">
            <w:r w:rsidRPr="00266680">
              <w:t>обучающихся с особыми</w:t>
            </w:r>
          </w:p>
          <w:p w:rsidR="005208CD" w:rsidRPr="00DC11F5" w:rsidRDefault="005208CD" w:rsidP="00961BA9">
            <w:pPr>
              <w:tabs>
                <w:tab w:val="right" w:pos="1942"/>
              </w:tabs>
              <w:jc w:val="both"/>
            </w:pPr>
            <w:r w:rsidRPr="00266680">
              <w:t>образовательными потребностями</w:t>
            </w:r>
            <w:r>
              <w:tab/>
            </w:r>
          </w:p>
        </w:tc>
        <w:tc>
          <w:tcPr>
            <w:tcW w:w="3402" w:type="dxa"/>
          </w:tcPr>
          <w:p w:rsidR="005208CD" w:rsidRPr="003216B2" w:rsidRDefault="005208CD" w:rsidP="00961BA9">
            <w:r w:rsidRPr="003216B2">
              <w:t>ОПК-6.1.</w:t>
            </w:r>
          </w:p>
          <w:p w:rsidR="005208CD" w:rsidRPr="00266680" w:rsidRDefault="005208CD" w:rsidP="00961BA9">
            <w:r w:rsidRPr="00266680">
              <w:t>Знает: законы развития личности и</w:t>
            </w:r>
          </w:p>
          <w:p w:rsidR="005208CD" w:rsidRPr="00266680" w:rsidRDefault="005208CD" w:rsidP="00961BA9">
            <w:r w:rsidRPr="00266680">
              <w:t>проявления личностных свойств,</w:t>
            </w:r>
          </w:p>
          <w:p w:rsidR="005208CD" w:rsidRPr="00266680" w:rsidRDefault="005208CD" w:rsidP="00961BA9">
            <w:r w:rsidRPr="00266680">
              <w:t>психологические законы</w:t>
            </w:r>
          </w:p>
          <w:p w:rsidR="005208CD" w:rsidRPr="00266680" w:rsidRDefault="005208CD" w:rsidP="00961BA9">
            <w:r w:rsidRPr="00266680">
              <w:t>периодизации и кризисов развития;</w:t>
            </w:r>
          </w:p>
          <w:p w:rsidR="005208CD" w:rsidRPr="00266680" w:rsidRDefault="005208CD" w:rsidP="00961BA9">
            <w:r w:rsidRPr="00266680">
              <w:t>психолого-педагогические технологиииндивидуализации обучения,развития, воспитания; психолого</w:t>
            </w:r>
            <w:r>
              <w:t>-</w:t>
            </w:r>
            <w:r w:rsidRPr="00266680">
              <w:t>педагогические основы учебнойдеятельности с учетом</w:t>
            </w:r>
          </w:p>
          <w:p w:rsidR="005208CD" w:rsidRPr="00266680" w:rsidRDefault="005208CD" w:rsidP="00961BA9">
            <w:r w:rsidRPr="00266680">
              <w:t>индивидуальных особенностей</w:t>
            </w:r>
          </w:p>
          <w:p w:rsidR="005208CD" w:rsidRDefault="005208CD" w:rsidP="00961BA9">
            <w:r w:rsidRPr="00266680">
              <w:t>обучающихся</w:t>
            </w:r>
          </w:p>
          <w:p w:rsidR="005208CD" w:rsidRPr="00266680" w:rsidRDefault="005208CD" w:rsidP="00961BA9">
            <w:r w:rsidRPr="00266680">
              <w:t>ОПК-6.2.</w:t>
            </w:r>
          </w:p>
          <w:p w:rsidR="005208CD" w:rsidRPr="00266680" w:rsidRDefault="005208CD" w:rsidP="00961BA9">
            <w:r w:rsidRPr="00266680">
              <w:t>Умеет: использовать знания об</w:t>
            </w:r>
          </w:p>
          <w:p w:rsidR="005208CD" w:rsidRPr="00266680" w:rsidRDefault="005208CD" w:rsidP="00961BA9">
            <w:r w:rsidRPr="00266680">
              <w:t>особенностях гендерного развития</w:t>
            </w:r>
          </w:p>
          <w:p w:rsidR="005208CD" w:rsidRPr="00266680" w:rsidRDefault="005208CD" w:rsidP="00961BA9">
            <w:r w:rsidRPr="00266680">
              <w:t>обучающихся для планирования</w:t>
            </w:r>
          </w:p>
          <w:p w:rsidR="005208CD" w:rsidRPr="00266680" w:rsidRDefault="005208CD" w:rsidP="00961BA9">
            <w:r w:rsidRPr="00266680">
              <w:t>учебно-воспитательной работы;</w:t>
            </w:r>
          </w:p>
          <w:p w:rsidR="005208CD" w:rsidRPr="00266680" w:rsidRDefault="005208CD" w:rsidP="00961BA9">
            <w:r w:rsidRPr="00266680">
              <w:t>применять образовательные</w:t>
            </w:r>
          </w:p>
          <w:p w:rsidR="005208CD" w:rsidRPr="00266680" w:rsidRDefault="005208CD" w:rsidP="00961BA9">
            <w:r w:rsidRPr="00266680">
              <w:t>технологии для индивидуализации</w:t>
            </w:r>
          </w:p>
          <w:p w:rsidR="005208CD" w:rsidRPr="00266680" w:rsidRDefault="005208CD" w:rsidP="00961BA9">
            <w:r w:rsidRPr="00266680">
              <w:t>обучения, развития, воспитания</w:t>
            </w:r>
          </w:p>
          <w:p w:rsidR="005208CD" w:rsidRPr="00266680" w:rsidRDefault="005208CD" w:rsidP="00961BA9">
            <w:r w:rsidRPr="00266680">
              <w:t>составлять (совместно с психологом идругими специалистами) психолого</w:t>
            </w:r>
            <w:r>
              <w:t>-</w:t>
            </w:r>
            <w:r w:rsidRPr="00266680">
              <w:t>педагогическую характеристику(портрет) личности обучающегося</w:t>
            </w:r>
          </w:p>
          <w:p w:rsidR="005208CD" w:rsidRPr="00266680" w:rsidRDefault="005208CD" w:rsidP="00961BA9">
            <w:r w:rsidRPr="00266680">
              <w:t>ОПК-6.3.</w:t>
            </w:r>
          </w:p>
          <w:p w:rsidR="005208CD" w:rsidRPr="00266680" w:rsidRDefault="005208CD" w:rsidP="00961BA9">
            <w:r w:rsidRPr="00266680">
              <w:t>Владеет: действиями учета</w:t>
            </w:r>
          </w:p>
          <w:p w:rsidR="005208CD" w:rsidRPr="00266680" w:rsidRDefault="005208CD" w:rsidP="00961BA9">
            <w:r w:rsidRPr="00266680">
              <w:t>особенностей гендерного развития</w:t>
            </w:r>
          </w:p>
          <w:p w:rsidR="005208CD" w:rsidRPr="00266680" w:rsidRDefault="005208CD" w:rsidP="00961BA9">
            <w:r w:rsidRPr="00266680">
              <w:t>обучающихся в проведении</w:t>
            </w:r>
          </w:p>
          <w:p w:rsidR="005208CD" w:rsidRPr="00266680" w:rsidRDefault="005208CD" w:rsidP="00961BA9">
            <w:r w:rsidRPr="00266680">
              <w:t>индивидуальных воспитательных</w:t>
            </w:r>
          </w:p>
          <w:p w:rsidR="005208CD" w:rsidRPr="00266680" w:rsidRDefault="005208CD" w:rsidP="00961BA9">
            <w:r w:rsidRPr="00266680">
              <w:t>мероприятий; действиями</w:t>
            </w:r>
          </w:p>
          <w:p w:rsidR="005208CD" w:rsidRPr="00266680" w:rsidRDefault="005208CD" w:rsidP="00961BA9">
            <w:r w:rsidRPr="00266680">
              <w:t>использования образовательных</w:t>
            </w:r>
          </w:p>
          <w:p w:rsidR="005208CD" w:rsidRPr="00266680" w:rsidRDefault="005208CD" w:rsidP="00961BA9">
            <w:r w:rsidRPr="00266680">
              <w:t xml:space="preserve">технологий в </w:t>
            </w:r>
            <w:r w:rsidRPr="00266680">
              <w:lastRenderedPageBreak/>
              <w:t>профессиональной</w:t>
            </w:r>
          </w:p>
          <w:p w:rsidR="005208CD" w:rsidRPr="00266680" w:rsidRDefault="005208CD" w:rsidP="00961BA9">
            <w:r w:rsidRPr="00266680">
              <w:t>деятельности для индивидуализации</w:t>
            </w:r>
          </w:p>
          <w:p w:rsidR="005208CD" w:rsidRPr="00266680" w:rsidRDefault="005208CD" w:rsidP="00961BA9">
            <w:r w:rsidRPr="00266680">
              <w:t>обучения, развития, воспитания, в томчисле обучающихся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действиями оказания адресной</w:t>
            </w:r>
          </w:p>
          <w:p w:rsidR="005208CD" w:rsidRPr="00266680" w:rsidRDefault="005208CD" w:rsidP="00961BA9">
            <w:r w:rsidRPr="00266680">
              <w:t>помощи обучающимся, в том числе с</w:t>
            </w:r>
          </w:p>
          <w:p w:rsidR="005208CD" w:rsidRPr="00266680" w:rsidRDefault="005208CD" w:rsidP="00961BA9">
            <w:r w:rsidRPr="00266680">
              <w:t>особыми образовательными</w:t>
            </w:r>
          </w:p>
          <w:p w:rsidR="005208CD" w:rsidRPr="00266680" w:rsidRDefault="005208CD" w:rsidP="00961BA9">
            <w:r w:rsidRPr="00266680">
              <w:t>потребностями; действиями</w:t>
            </w:r>
          </w:p>
          <w:p w:rsidR="005208CD" w:rsidRPr="00266680" w:rsidRDefault="005208CD" w:rsidP="00961BA9">
            <w:r w:rsidRPr="00266680">
              <w:t>разработки (совместно с другими</w:t>
            </w:r>
          </w:p>
          <w:p w:rsidR="005208CD" w:rsidRPr="00266680" w:rsidRDefault="005208CD" w:rsidP="00961BA9">
            <w:r w:rsidRPr="00266680">
              <w:t>специалистами) и реализации</w:t>
            </w:r>
          </w:p>
          <w:p w:rsidR="005208CD" w:rsidRPr="00266680" w:rsidRDefault="005208CD" w:rsidP="00961BA9">
            <w:r w:rsidRPr="00266680">
              <w:t>совместно с родителями (законнымипредставителями) программ</w:t>
            </w:r>
          </w:p>
          <w:p w:rsidR="005208CD" w:rsidRPr="00266680" w:rsidRDefault="005208CD" w:rsidP="00961BA9">
            <w:r w:rsidRPr="00266680">
              <w:t>индивидуального развития ребенка;</w:t>
            </w:r>
          </w:p>
          <w:p w:rsidR="005208CD" w:rsidRPr="00266680" w:rsidRDefault="005208CD" w:rsidP="00961BA9">
            <w:r w:rsidRPr="00266680">
              <w:t>приемами понимания содержания</w:t>
            </w:r>
          </w:p>
          <w:p w:rsidR="005208CD" w:rsidRPr="00266680" w:rsidRDefault="005208CD" w:rsidP="00961BA9">
            <w:r w:rsidRPr="00266680">
              <w:t>документации специалистов</w:t>
            </w:r>
          </w:p>
          <w:p w:rsidR="005208CD" w:rsidRPr="003216B2" w:rsidRDefault="005208CD" w:rsidP="00961BA9">
            <w:r w:rsidRPr="00266680">
              <w:t>(психологов, дефектологов, логопедови т.д.) и её использования в работе;действиями разработки и реализациииндивидуальных образовательныхмаршрутов, индивидуальныхпрограмм развития и индивидуально</w:t>
            </w:r>
            <w:r>
              <w:t>-</w:t>
            </w:r>
            <w:r w:rsidRPr="00266680">
              <w:t>ориентированных образовательныхпрограмм с учетом личностных ивозрастных особенностейобучающихся</w:t>
            </w:r>
          </w:p>
        </w:tc>
        <w:tc>
          <w:tcPr>
            <w:tcW w:w="3827" w:type="dxa"/>
          </w:tcPr>
          <w:p w:rsidR="005208CD" w:rsidRDefault="005208CD" w:rsidP="00961BA9">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обучения, развития, воспитания; психолого-педагогические основы учебной деятельности с учетоминдивидуальных особенностейобучающихся</w:t>
            </w:r>
          </w:p>
          <w:p w:rsidR="005208CD" w:rsidRDefault="005208CD" w:rsidP="00961BA9">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EC05C7">
              <w:rPr>
                <w:lang w:eastAsia="en-US"/>
              </w:rPr>
              <w:t>использовать знания обособенностях гендерного развитияобучающихся для планированияучебно-воспитательной работы;применять образовательныетехнологии для индивидуализацииобучения, развития, воспитаниясоставлять (совместно с психологом и другими специалистами) психолого-педагогическую характеристику (портрет) личности обучающегося</w:t>
            </w:r>
          </w:p>
          <w:p w:rsidR="005208CD" w:rsidRDefault="005208CD" w:rsidP="00961BA9">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5208CD" w:rsidRPr="006A0271" w:rsidRDefault="005208CD" w:rsidP="00961BA9">
            <w:pPr>
              <w:autoSpaceDE w:val="0"/>
              <w:autoSpaceDN w:val="0"/>
              <w:adjustRightInd w:val="0"/>
              <w:jc w:val="both"/>
              <w:rPr>
                <w:lang w:eastAsia="en-US"/>
              </w:rPr>
            </w:pPr>
            <w:r w:rsidRPr="003F4274">
              <w:rPr>
                <w:lang w:eastAsia="en-US"/>
              </w:rPr>
              <w:t xml:space="preserve">действиями учетаособенностей гендерного развитияобучающихся в проведениииндивидуальных воспитательныхмероприятий; действиямииспользования образовательныхтехнологий в профессиональнойдеятельности для индивидуализацииобучения, развития, воспитания, в том числе обучающихся с особымиобразовательными потребностями;действиями оказания адреснойпомощи обучающимся, в том числе сособыми образовательнымипотребностями; действиямиразработки (совместно с другимиспециалистами) и реализациисовместно с родителями (законными </w:t>
            </w:r>
            <w:r w:rsidRPr="003F4274">
              <w:rPr>
                <w:lang w:eastAsia="en-US"/>
              </w:rPr>
              <w:lastRenderedPageBreak/>
              <w:t>представителями) программиндивидуального развития ребенка;приемами понимания содержаниядокументации специалистов(психологов,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208CD" w:rsidRPr="00DC11F5" w:rsidTr="00DC7A27">
        <w:trPr>
          <w:trHeight w:val="2685"/>
        </w:trPr>
        <w:tc>
          <w:tcPr>
            <w:tcW w:w="2158" w:type="dxa"/>
          </w:tcPr>
          <w:p w:rsidR="005208CD" w:rsidRPr="00094CDC" w:rsidRDefault="005208CD" w:rsidP="00AC0898">
            <w:r w:rsidRPr="00471742">
              <w:lastRenderedPageBreak/>
              <w:t>ПК-2</w:t>
            </w:r>
            <w:r>
              <w:t>.</w:t>
            </w:r>
          </w:p>
          <w:p w:rsidR="005208CD" w:rsidRPr="00AC0898" w:rsidRDefault="005208CD" w:rsidP="00AC0898">
            <w:pPr>
              <w:widowControl w:val="0"/>
              <w:autoSpaceDE w:val="0"/>
              <w:autoSpaceDN w:val="0"/>
              <w:adjustRightInd w:val="0"/>
            </w:pPr>
            <w:r w:rsidRPr="00AC0898">
              <w:t xml:space="preserve"> Способен</w:t>
            </w:r>
          </w:p>
          <w:p w:rsidR="005208CD" w:rsidRPr="00AC0898" w:rsidRDefault="005208CD" w:rsidP="00AC0898">
            <w:pPr>
              <w:widowControl w:val="0"/>
              <w:autoSpaceDE w:val="0"/>
              <w:autoSpaceDN w:val="0"/>
              <w:adjustRightInd w:val="0"/>
            </w:pPr>
            <w:r w:rsidRPr="00AC0898">
              <w:t>осуществлять</w:t>
            </w:r>
          </w:p>
          <w:p w:rsidR="005208CD" w:rsidRPr="00AC0898" w:rsidRDefault="005208CD" w:rsidP="00AC0898">
            <w:pPr>
              <w:widowControl w:val="0"/>
              <w:autoSpaceDE w:val="0"/>
              <w:autoSpaceDN w:val="0"/>
              <w:adjustRightInd w:val="0"/>
            </w:pPr>
            <w:r w:rsidRPr="00AC0898">
              <w:t>педагогическую</w:t>
            </w:r>
          </w:p>
          <w:p w:rsidR="005208CD" w:rsidRPr="00AC0898" w:rsidRDefault="005208CD" w:rsidP="00AC0898">
            <w:pPr>
              <w:widowControl w:val="0"/>
              <w:autoSpaceDE w:val="0"/>
              <w:autoSpaceDN w:val="0"/>
              <w:adjustRightInd w:val="0"/>
            </w:pPr>
            <w:r w:rsidRPr="00AC0898">
              <w:t>поддержку и</w:t>
            </w:r>
          </w:p>
          <w:p w:rsidR="005208CD" w:rsidRPr="00AC0898" w:rsidRDefault="005208CD" w:rsidP="00AC0898">
            <w:pPr>
              <w:widowControl w:val="0"/>
              <w:autoSpaceDE w:val="0"/>
              <w:autoSpaceDN w:val="0"/>
              <w:adjustRightInd w:val="0"/>
            </w:pPr>
            <w:r w:rsidRPr="00AC0898">
              <w:t>сопровождение</w:t>
            </w:r>
          </w:p>
          <w:p w:rsidR="005208CD" w:rsidRPr="00AC0898" w:rsidRDefault="005208CD" w:rsidP="00AC0898">
            <w:pPr>
              <w:widowControl w:val="0"/>
              <w:autoSpaceDE w:val="0"/>
              <w:autoSpaceDN w:val="0"/>
              <w:adjustRightInd w:val="0"/>
            </w:pPr>
            <w:r w:rsidRPr="00AC0898">
              <w:t>обучающихся в</w:t>
            </w:r>
          </w:p>
          <w:p w:rsidR="005208CD" w:rsidRPr="00AC0898" w:rsidRDefault="005208CD" w:rsidP="00AC0898">
            <w:pPr>
              <w:widowControl w:val="0"/>
              <w:autoSpaceDE w:val="0"/>
              <w:autoSpaceDN w:val="0"/>
              <w:adjustRightInd w:val="0"/>
            </w:pPr>
            <w:r w:rsidRPr="00AC0898">
              <w:t>процессе</w:t>
            </w:r>
          </w:p>
          <w:p w:rsidR="005208CD" w:rsidRPr="00AC0898" w:rsidRDefault="005208CD" w:rsidP="00AC0898">
            <w:pPr>
              <w:widowControl w:val="0"/>
              <w:autoSpaceDE w:val="0"/>
              <w:autoSpaceDN w:val="0"/>
              <w:adjustRightInd w:val="0"/>
            </w:pPr>
            <w:r w:rsidRPr="00AC0898">
              <w:t>достижения</w:t>
            </w:r>
          </w:p>
          <w:p w:rsidR="005208CD" w:rsidRPr="00AC0898" w:rsidRDefault="005208CD" w:rsidP="00AC0898">
            <w:pPr>
              <w:widowControl w:val="0"/>
              <w:autoSpaceDE w:val="0"/>
              <w:autoSpaceDN w:val="0"/>
              <w:adjustRightInd w:val="0"/>
            </w:pPr>
            <w:r w:rsidRPr="00AC0898">
              <w:t>метапредметных,</w:t>
            </w:r>
          </w:p>
          <w:p w:rsidR="005208CD" w:rsidRPr="00AC0898" w:rsidRDefault="005208CD" w:rsidP="00AC0898">
            <w:pPr>
              <w:widowControl w:val="0"/>
              <w:autoSpaceDE w:val="0"/>
              <w:autoSpaceDN w:val="0"/>
              <w:adjustRightInd w:val="0"/>
            </w:pPr>
            <w:r w:rsidRPr="00AC0898">
              <w:t>предметных и</w:t>
            </w:r>
          </w:p>
          <w:p w:rsidR="005208CD" w:rsidRPr="00AC0898" w:rsidRDefault="005208CD" w:rsidP="00AC0898">
            <w:pPr>
              <w:widowControl w:val="0"/>
              <w:autoSpaceDE w:val="0"/>
              <w:autoSpaceDN w:val="0"/>
              <w:adjustRightInd w:val="0"/>
            </w:pPr>
            <w:r w:rsidRPr="00AC0898">
              <w:lastRenderedPageBreak/>
              <w:t>личностных</w:t>
            </w:r>
          </w:p>
          <w:p w:rsidR="005208CD" w:rsidRPr="009A77DF" w:rsidRDefault="005208CD" w:rsidP="00AC0898">
            <w:r w:rsidRPr="00AC0898">
              <w:t>результатов</w:t>
            </w:r>
          </w:p>
        </w:tc>
        <w:tc>
          <w:tcPr>
            <w:tcW w:w="3402" w:type="dxa"/>
          </w:tcPr>
          <w:p w:rsidR="005208CD" w:rsidRPr="00094CDC" w:rsidRDefault="005208CD" w:rsidP="000003BF">
            <w:r>
              <w:lastRenderedPageBreak/>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5208CD" w:rsidRPr="00094CDC" w:rsidRDefault="005208CD" w:rsidP="000003BF">
            <w:r>
              <w:t>ПК-2</w:t>
            </w:r>
            <w:r w:rsidRPr="00094CDC">
              <w:t xml:space="preserve">.2. Умеет: оказывать </w:t>
            </w:r>
            <w:r w:rsidRPr="00094CDC">
              <w:lastRenderedPageBreak/>
              <w:t>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5208CD" w:rsidRPr="00094CDC" w:rsidRDefault="005208CD" w:rsidP="000003BF">
            <w:r w:rsidRPr="00094CDC">
              <w:t>и качественной характеристик</w:t>
            </w:r>
          </w:p>
          <w:p w:rsidR="005208CD" w:rsidRPr="00094CDC" w:rsidRDefault="005208CD" w:rsidP="000003BF">
            <w:r>
              <w:t xml:space="preserve">образовательных результатов </w:t>
            </w:r>
          </w:p>
          <w:p w:rsidR="005208CD" w:rsidRPr="00094CDC" w:rsidRDefault="005208CD" w:rsidP="000003BF">
            <w:r>
              <w:t>ПК-2</w:t>
            </w:r>
            <w:r w:rsidRPr="00094CDC">
              <w:t>.3. Владеет: умениями по созданию и</w:t>
            </w:r>
            <w:r>
              <w:t xml:space="preserve"> применению на</w:t>
            </w:r>
            <w:r w:rsidRPr="00094CDC">
              <w:t xml:space="preserve"> практике </w:t>
            </w:r>
          </w:p>
          <w:p w:rsidR="005208CD" w:rsidRPr="00094CDC" w:rsidRDefault="005208CD" w:rsidP="000003BF">
            <w:r w:rsidRPr="00094CDC">
              <w:t>рабочих программ,</w:t>
            </w:r>
          </w:p>
          <w:p w:rsidR="005208CD" w:rsidRPr="00094CDC" w:rsidRDefault="005208CD" w:rsidP="000003BF">
            <w:r w:rsidRPr="00094CDC">
              <w:t>методических разработок, дидактических</w:t>
            </w:r>
          </w:p>
          <w:p w:rsidR="005208CD" w:rsidRPr="00094CDC" w:rsidRDefault="005208CD" w:rsidP="000003BF">
            <w:r w:rsidRPr="00094CDC">
              <w:t>материалов с учетом индивидуальных</w:t>
            </w:r>
          </w:p>
          <w:p w:rsidR="005208CD" w:rsidRPr="00094CDC" w:rsidRDefault="005208CD" w:rsidP="000003BF">
            <w:r w:rsidRPr="00094CDC">
              <w:t>особенностей и образовательных</w:t>
            </w:r>
          </w:p>
          <w:p w:rsidR="005208CD" w:rsidRPr="000F06BE" w:rsidRDefault="005208CD" w:rsidP="000003BF">
            <w:r w:rsidRPr="00094CDC">
              <w:t>потребностей обучающихся</w:t>
            </w:r>
            <w:r>
              <w:t xml:space="preserve"> в начальной школе</w:t>
            </w:r>
          </w:p>
        </w:tc>
        <w:tc>
          <w:tcPr>
            <w:tcW w:w="3827" w:type="dxa"/>
          </w:tcPr>
          <w:p w:rsidR="005208CD" w:rsidRDefault="005208CD" w:rsidP="000003BF">
            <w:r>
              <w:lastRenderedPageBreak/>
              <w:t xml:space="preserve">Знать: </w:t>
            </w:r>
          </w:p>
          <w:p w:rsidR="005208CD" w:rsidRDefault="005208CD" w:rsidP="000003BF">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5208CD" w:rsidRDefault="005208CD" w:rsidP="000003BF">
            <w:r>
              <w:t xml:space="preserve">Уметь: оказывать индивидуальную помощь и </w:t>
            </w:r>
            <w:r>
              <w:lastRenderedPageBreak/>
              <w:t>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208CD" w:rsidRDefault="005208CD" w:rsidP="000003BF">
            <w:r>
              <w:t>и качественной характеристик</w:t>
            </w:r>
          </w:p>
          <w:p w:rsidR="005208CD" w:rsidRDefault="005208CD" w:rsidP="000003BF">
            <w:r>
              <w:t xml:space="preserve">образовательных результатов </w:t>
            </w:r>
          </w:p>
          <w:p w:rsidR="005208CD" w:rsidRDefault="005208CD" w:rsidP="000003BF">
            <w:r>
              <w:t xml:space="preserve">Владеть: умениями по созданию и применению на практике </w:t>
            </w:r>
          </w:p>
          <w:p w:rsidR="005208CD" w:rsidRDefault="005208CD" w:rsidP="000003BF">
            <w:r>
              <w:t>рабочих программ,</w:t>
            </w:r>
          </w:p>
          <w:p w:rsidR="005208CD" w:rsidRDefault="005208CD" w:rsidP="000003BF">
            <w:r>
              <w:t>методических разработок, дидактических</w:t>
            </w:r>
          </w:p>
          <w:p w:rsidR="005208CD" w:rsidRDefault="005208CD" w:rsidP="000003BF">
            <w:r>
              <w:t>материалов с учетом индивидуальных</w:t>
            </w:r>
          </w:p>
          <w:p w:rsidR="005208CD" w:rsidRDefault="005208CD" w:rsidP="000003BF">
            <w:r>
              <w:t>особенностей и образовательных</w:t>
            </w:r>
          </w:p>
          <w:p w:rsidR="005208CD" w:rsidRDefault="005208CD" w:rsidP="000003BF">
            <w:pPr>
              <w:autoSpaceDE w:val="0"/>
              <w:autoSpaceDN w:val="0"/>
              <w:adjustRightInd w:val="0"/>
              <w:jc w:val="both"/>
              <w:rPr>
                <w:lang w:eastAsia="en-US"/>
              </w:rPr>
            </w:pPr>
            <w:r>
              <w:t>потребностей обучающихся в начальной школе</w:t>
            </w:r>
          </w:p>
        </w:tc>
      </w:tr>
    </w:tbl>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Pr="00DC11F5" w:rsidRDefault="005208CD" w:rsidP="00E67765">
      <w:pPr>
        <w:tabs>
          <w:tab w:val="left" w:pos="6131"/>
        </w:tabs>
        <w:autoSpaceDE w:val="0"/>
        <w:autoSpaceDN w:val="0"/>
        <w:adjustRightInd w:val="0"/>
        <w:ind w:left="142"/>
        <w:jc w:val="both"/>
        <w:rPr>
          <w:b/>
          <w:bCs/>
          <w:i/>
          <w:iCs/>
        </w:rPr>
      </w:pPr>
    </w:p>
    <w:p w:rsidR="005208CD" w:rsidRPr="00DC11F5" w:rsidRDefault="005208C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5208CD" w:rsidRPr="00DC11F5" w:rsidRDefault="005208CD" w:rsidP="00ED4788">
      <w:pPr>
        <w:ind w:firstLine="142"/>
        <w:jc w:val="both"/>
        <w:rPr>
          <w:color w:val="FF0000"/>
        </w:rPr>
      </w:pPr>
      <w:r w:rsidRPr="00DC11F5">
        <w:lastRenderedPageBreak/>
        <w:t>Дисциплина относится к обязательной  части Блока 1 «Дисциплины (модули)» учебного плана.</w:t>
      </w:r>
    </w:p>
    <w:p w:rsidR="005208CD" w:rsidRPr="00DC11F5" w:rsidRDefault="005208C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8CD" w:rsidRDefault="005208CD" w:rsidP="00E8101E">
      <w:pPr>
        <w:pStyle w:val="31"/>
        <w:shd w:val="clear" w:color="auto" w:fill="auto"/>
        <w:spacing w:line="240" w:lineRule="auto"/>
        <w:ind w:firstLine="720"/>
        <w:jc w:val="both"/>
        <w:rPr>
          <w:sz w:val="24"/>
          <w:szCs w:val="24"/>
        </w:rPr>
      </w:pPr>
    </w:p>
    <w:p w:rsidR="005208CD" w:rsidRPr="00DC11F5" w:rsidRDefault="005208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208CD" w:rsidRPr="009821C8" w:rsidTr="00FC46F4">
        <w:tc>
          <w:tcPr>
            <w:tcW w:w="1950" w:type="dxa"/>
          </w:tcPr>
          <w:p w:rsidR="005208CD" w:rsidRPr="009821C8" w:rsidRDefault="005208CD" w:rsidP="00637074">
            <w:pPr>
              <w:suppressAutoHyphens/>
              <w:jc w:val="both"/>
            </w:pPr>
            <w:r w:rsidRPr="009821C8">
              <w:t>Код компетенции</w:t>
            </w:r>
          </w:p>
        </w:tc>
        <w:tc>
          <w:tcPr>
            <w:tcW w:w="2514" w:type="dxa"/>
          </w:tcPr>
          <w:p w:rsidR="005208CD" w:rsidRPr="009821C8" w:rsidRDefault="005208CD" w:rsidP="00637074">
            <w:pPr>
              <w:suppressAutoHyphens/>
              <w:jc w:val="both"/>
            </w:pPr>
            <w:r w:rsidRPr="009821C8">
              <w:t>Предшествующие дисциплины</w:t>
            </w:r>
          </w:p>
        </w:tc>
        <w:tc>
          <w:tcPr>
            <w:tcW w:w="2781" w:type="dxa"/>
          </w:tcPr>
          <w:p w:rsidR="005208CD" w:rsidRPr="009821C8" w:rsidRDefault="005208CD" w:rsidP="00637074">
            <w:pPr>
              <w:suppressAutoHyphens/>
              <w:jc w:val="both"/>
            </w:pPr>
            <w:r w:rsidRPr="009821C8">
              <w:t>Параллельно осваиваемые</w:t>
            </w:r>
          </w:p>
        </w:tc>
        <w:tc>
          <w:tcPr>
            <w:tcW w:w="2786" w:type="dxa"/>
          </w:tcPr>
          <w:p w:rsidR="005208CD" w:rsidRPr="009821C8" w:rsidRDefault="005208CD" w:rsidP="00637074">
            <w:pPr>
              <w:suppressAutoHyphens/>
              <w:jc w:val="both"/>
            </w:pPr>
            <w:r w:rsidRPr="009821C8">
              <w:t>Последующие дисциплины</w:t>
            </w:r>
          </w:p>
        </w:tc>
      </w:tr>
      <w:tr w:rsidR="005208CD" w:rsidRPr="009821C8" w:rsidTr="00FC46F4">
        <w:tc>
          <w:tcPr>
            <w:tcW w:w="1950" w:type="dxa"/>
          </w:tcPr>
          <w:p w:rsidR="005208CD" w:rsidRPr="009821C8" w:rsidRDefault="005208CD" w:rsidP="00376D35">
            <w:pPr>
              <w:suppressAutoHyphens/>
              <w:jc w:val="both"/>
            </w:pPr>
            <w:r w:rsidRPr="009821C8">
              <w:t>ОПК-3</w:t>
            </w:r>
          </w:p>
        </w:tc>
        <w:tc>
          <w:tcPr>
            <w:tcW w:w="2514" w:type="dxa"/>
          </w:tcPr>
          <w:p w:rsidR="005208CD" w:rsidRDefault="005208CD" w:rsidP="00D05E2D">
            <w:pPr>
              <w:jc w:val="both"/>
            </w:pPr>
            <w:r w:rsidRPr="008B2FAD">
              <w:t>Здоровьесберегающие технологии в педагогическом образовании</w:t>
            </w:r>
            <w:r w:rsidRPr="008B2FAD">
              <w:tab/>
            </w:r>
          </w:p>
          <w:p w:rsidR="005208CD" w:rsidRDefault="005208CD" w:rsidP="00D05E2D">
            <w:pPr>
              <w:jc w:val="both"/>
            </w:pPr>
            <w:r w:rsidRPr="008B2FAD">
              <w:t>Методика обучения русскому языку в начальной школе</w:t>
            </w:r>
          </w:p>
          <w:p w:rsidR="005208CD" w:rsidRDefault="005208CD" w:rsidP="00D05E2D">
            <w:pPr>
              <w:jc w:val="both"/>
            </w:pPr>
            <w:r w:rsidRPr="008B2FAD">
              <w:t>Методика литературного чтения с практикой читательской деятельности</w:t>
            </w:r>
            <w:r w:rsidRPr="008B2FAD">
              <w:tab/>
            </w:r>
          </w:p>
          <w:p w:rsidR="005208CD" w:rsidRDefault="005208CD" w:rsidP="00D05E2D">
            <w:pPr>
              <w:jc w:val="both"/>
            </w:pPr>
            <w:r w:rsidRPr="008B2FAD">
              <w:t>Естествознание, обществоведение и методика препода</w:t>
            </w:r>
            <w:r>
              <w:t>вания предмета "Окружающий мир"</w:t>
            </w:r>
          </w:p>
          <w:p w:rsidR="005208CD" w:rsidRDefault="005208CD" w:rsidP="00D05E2D">
            <w:pPr>
              <w:jc w:val="both"/>
            </w:pPr>
            <w:r w:rsidRPr="008B2FAD">
              <w:t>Методика преподавания технологии с практикумом</w:t>
            </w:r>
            <w:r w:rsidRPr="008B2FAD">
              <w:tab/>
            </w:r>
          </w:p>
          <w:p w:rsidR="005208CD" w:rsidRPr="009821C8" w:rsidRDefault="005208CD" w:rsidP="00D05E2D">
            <w:pPr>
              <w:jc w:val="both"/>
            </w:pPr>
            <w:r w:rsidRPr="008B2FAD">
              <w:t>Изобразительное искусство и методика его преподавания в начальной школе</w:t>
            </w:r>
            <w:r w:rsidRPr="008B2FAD">
              <w:tab/>
            </w:r>
            <w:r w:rsidRPr="008B2FAD">
              <w:tab/>
            </w:r>
          </w:p>
        </w:tc>
        <w:tc>
          <w:tcPr>
            <w:tcW w:w="2781" w:type="dxa"/>
          </w:tcPr>
          <w:p w:rsidR="005208CD" w:rsidRPr="009821C8" w:rsidRDefault="005208CD" w:rsidP="002629B0">
            <w:pPr>
              <w:jc w:val="both"/>
            </w:pPr>
            <w:r w:rsidRPr="008B2FAD">
              <w:t>Методика обучения русскому языку в начальной школе</w:t>
            </w:r>
            <w:r w:rsidRPr="008B2FAD">
              <w:tab/>
            </w:r>
          </w:p>
        </w:tc>
        <w:tc>
          <w:tcPr>
            <w:tcW w:w="2786" w:type="dxa"/>
          </w:tcPr>
          <w:p w:rsidR="005208CD" w:rsidRDefault="005208CD" w:rsidP="000B01E9">
            <w:pPr>
              <w:jc w:val="both"/>
            </w:pPr>
            <w:r w:rsidRPr="008B2FAD">
              <w:t>Теория и методика музыкального воспитания младших школьников</w:t>
            </w:r>
            <w:r w:rsidRPr="008B2FAD">
              <w:tab/>
            </w:r>
          </w:p>
          <w:p w:rsidR="005208CD" w:rsidRPr="009821C8" w:rsidRDefault="005208CD" w:rsidP="000B01E9">
            <w:pPr>
              <w:jc w:val="both"/>
            </w:pPr>
            <w:r w:rsidRPr="008B2FAD">
              <w:t>Основы религиозных культур и светской этики и методика преподавания предмета в начальной школе</w:t>
            </w:r>
            <w:r w:rsidRPr="008B2FAD">
              <w:tab/>
            </w:r>
          </w:p>
        </w:tc>
      </w:tr>
      <w:tr w:rsidR="005208CD" w:rsidRPr="009821C8" w:rsidTr="00FC46F4">
        <w:tc>
          <w:tcPr>
            <w:tcW w:w="1950" w:type="dxa"/>
          </w:tcPr>
          <w:p w:rsidR="005208CD" w:rsidRPr="009821C8" w:rsidRDefault="005208CD" w:rsidP="00376D35">
            <w:pPr>
              <w:suppressAutoHyphens/>
              <w:jc w:val="both"/>
            </w:pPr>
            <w:r w:rsidRPr="009821C8">
              <w:t>ОПК-6</w:t>
            </w:r>
          </w:p>
        </w:tc>
        <w:tc>
          <w:tcPr>
            <w:tcW w:w="2514" w:type="dxa"/>
          </w:tcPr>
          <w:p w:rsidR="005208CD" w:rsidRPr="009821C8" w:rsidRDefault="005208CD" w:rsidP="006F3938">
            <w:pPr>
              <w:jc w:val="both"/>
            </w:pPr>
            <w:r w:rsidRPr="009821C8">
              <w:t>Общая и социальная психология</w:t>
            </w:r>
          </w:p>
          <w:p w:rsidR="005208CD" w:rsidRPr="009821C8" w:rsidRDefault="005208CD" w:rsidP="006F3938">
            <w:pPr>
              <w:jc w:val="both"/>
            </w:pPr>
            <w:r w:rsidRPr="009821C8">
              <w:t>Психология развития человека в образовании</w:t>
            </w:r>
          </w:p>
          <w:p w:rsidR="005208CD" w:rsidRPr="009821C8" w:rsidRDefault="005208CD" w:rsidP="006F3938">
            <w:pPr>
              <w:jc w:val="both"/>
            </w:pPr>
            <w:r w:rsidRPr="009821C8">
              <w:t>Решение психологических проблем в педагогической деятельности</w:t>
            </w:r>
          </w:p>
          <w:p w:rsidR="005208CD" w:rsidRPr="009821C8" w:rsidRDefault="005208CD" w:rsidP="006F3938">
            <w:pPr>
              <w:jc w:val="both"/>
            </w:pPr>
            <w:r w:rsidRPr="00F83819">
              <w:t xml:space="preserve">Технология и организация воспитательных </w:t>
            </w:r>
            <w:r w:rsidRPr="00F83819">
              <w:lastRenderedPageBreak/>
              <w:t>практик</w:t>
            </w:r>
            <w:r w:rsidRPr="00F83819">
              <w:tab/>
            </w:r>
          </w:p>
          <w:p w:rsidR="005208CD" w:rsidRPr="009821C8" w:rsidRDefault="005208CD" w:rsidP="0050262D">
            <w:pPr>
              <w:jc w:val="both"/>
            </w:pPr>
          </w:p>
        </w:tc>
        <w:tc>
          <w:tcPr>
            <w:tcW w:w="2781" w:type="dxa"/>
          </w:tcPr>
          <w:p w:rsidR="005208CD" w:rsidRPr="009821C8" w:rsidRDefault="005208CD" w:rsidP="009821C8">
            <w:pPr>
              <w:suppressAutoHyphens/>
              <w:jc w:val="both"/>
            </w:pPr>
          </w:p>
        </w:tc>
        <w:tc>
          <w:tcPr>
            <w:tcW w:w="2786" w:type="dxa"/>
          </w:tcPr>
          <w:p w:rsidR="005208CD" w:rsidRPr="009821C8" w:rsidRDefault="005208CD" w:rsidP="009658B9">
            <w:pPr>
              <w:suppressAutoHyphens/>
              <w:jc w:val="both"/>
            </w:pPr>
          </w:p>
        </w:tc>
      </w:tr>
      <w:tr w:rsidR="005208CD" w:rsidRPr="009821C8" w:rsidTr="00FC46F4">
        <w:trPr>
          <w:trHeight w:val="58"/>
        </w:trPr>
        <w:tc>
          <w:tcPr>
            <w:tcW w:w="1950" w:type="dxa"/>
          </w:tcPr>
          <w:p w:rsidR="005208CD" w:rsidRPr="009821C8" w:rsidRDefault="005208CD" w:rsidP="00637074">
            <w:pPr>
              <w:suppressAutoHyphens/>
              <w:jc w:val="both"/>
            </w:pPr>
            <w:r w:rsidRPr="009821C8">
              <w:lastRenderedPageBreak/>
              <w:t>ПК-2</w:t>
            </w:r>
          </w:p>
        </w:tc>
        <w:tc>
          <w:tcPr>
            <w:tcW w:w="2514" w:type="dxa"/>
          </w:tcPr>
          <w:p w:rsidR="005208CD" w:rsidRPr="009821C8" w:rsidRDefault="005208CD" w:rsidP="003744BC">
            <w:pPr>
              <w:jc w:val="both"/>
            </w:pPr>
            <w:r w:rsidRPr="009821C8">
              <w:t xml:space="preserve">Общие основы педагогики </w:t>
            </w:r>
          </w:p>
          <w:p w:rsidR="005208CD" w:rsidRPr="009821C8" w:rsidRDefault="005208CD" w:rsidP="003744BC">
            <w:pPr>
              <w:jc w:val="both"/>
            </w:pPr>
            <w:r w:rsidRPr="009821C8">
              <w:t xml:space="preserve">Социальная педагогика </w:t>
            </w:r>
          </w:p>
          <w:p w:rsidR="005208CD" w:rsidRPr="009821C8" w:rsidRDefault="005208CD" w:rsidP="003744BC">
            <w:pPr>
              <w:jc w:val="both"/>
            </w:pPr>
            <w:r w:rsidRPr="009821C8">
              <w:t>Педагогика школы</w:t>
            </w:r>
          </w:p>
          <w:p w:rsidR="005208CD" w:rsidRPr="009821C8" w:rsidRDefault="005208CD" w:rsidP="003744BC">
            <w:pPr>
              <w:jc w:val="both"/>
            </w:pPr>
            <w:r w:rsidRPr="009821C8">
              <w:t>Психология развития человека в образовании</w:t>
            </w:r>
          </w:p>
          <w:p w:rsidR="005208CD" w:rsidRDefault="005208CD" w:rsidP="003744BC">
            <w:pPr>
              <w:jc w:val="both"/>
            </w:pPr>
            <w:r w:rsidRPr="009821C8">
              <w:t>Решение психологических проблем в педагогической деятельности</w:t>
            </w:r>
          </w:p>
          <w:p w:rsidR="005208CD" w:rsidRDefault="005208CD" w:rsidP="003744BC">
            <w:pPr>
              <w:jc w:val="both"/>
            </w:pPr>
            <w:r w:rsidRPr="009821C8">
              <w:t>Педагогика начального образования</w:t>
            </w:r>
          </w:p>
          <w:p w:rsidR="005208CD" w:rsidRPr="009821C8" w:rsidRDefault="005208CD" w:rsidP="003744BC">
            <w:pPr>
              <w:jc w:val="both"/>
            </w:pPr>
            <w:r w:rsidRPr="009821C8">
              <w:t>Психология педагогического оценивания</w:t>
            </w:r>
          </w:p>
          <w:p w:rsidR="005208CD" w:rsidRPr="009821C8" w:rsidRDefault="005208CD" w:rsidP="003744BC">
            <w:pPr>
              <w:jc w:val="both"/>
            </w:pPr>
          </w:p>
          <w:p w:rsidR="005208CD" w:rsidRPr="009821C8" w:rsidRDefault="005208CD" w:rsidP="009821C8">
            <w:pPr>
              <w:jc w:val="both"/>
            </w:pPr>
          </w:p>
        </w:tc>
        <w:tc>
          <w:tcPr>
            <w:tcW w:w="2781" w:type="dxa"/>
          </w:tcPr>
          <w:p w:rsidR="005208CD" w:rsidRPr="009821C8" w:rsidRDefault="005208CD" w:rsidP="009821C8">
            <w:pPr>
              <w:jc w:val="both"/>
            </w:pPr>
            <w:r w:rsidRPr="0009108E">
              <w:t>Медиация в образовании</w:t>
            </w:r>
          </w:p>
        </w:tc>
        <w:tc>
          <w:tcPr>
            <w:tcW w:w="2786" w:type="dxa"/>
          </w:tcPr>
          <w:p w:rsidR="005208CD" w:rsidRPr="009821C8" w:rsidRDefault="005208CD" w:rsidP="009821C8">
            <w:r w:rsidRPr="009821C8">
              <w:t>Проектная деятельность в начальной школе</w:t>
            </w:r>
          </w:p>
          <w:p w:rsidR="005208CD" w:rsidRPr="009821C8" w:rsidRDefault="005208CD" w:rsidP="009821C8">
            <w:r w:rsidRPr="009821C8">
              <w:t>Семейная педагогика и психология</w:t>
            </w:r>
          </w:p>
          <w:p w:rsidR="005208CD" w:rsidRPr="009821C8" w:rsidRDefault="005208CD" w:rsidP="009821C8">
            <w:r w:rsidRPr="009821C8">
              <w:t>Подготовка детей к обучению в школе</w:t>
            </w:r>
          </w:p>
          <w:p w:rsidR="005208CD" w:rsidRPr="009821C8" w:rsidRDefault="005208CD" w:rsidP="009821C8">
            <w:r w:rsidRPr="009821C8">
              <w:t>Психология девиантного поведения</w:t>
            </w:r>
          </w:p>
          <w:p w:rsidR="005208CD" w:rsidRPr="009821C8" w:rsidRDefault="005208CD" w:rsidP="009821C8">
            <w:pPr>
              <w:jc w:val="both"/>
            </w:pPr>
          </w:p>
        </w:tc>
      </w:tr>
    </w:tbl>
    <w:p w:rsidR="005208CD" w:rsidRPr="00FC46F4" w:rsidRDefault="005208CD" w:rsidP="00FC46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08CD" w:rsidRPr="00DC11F5" w:rsidRDefault="005208C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8CD" w:rsidRPr="00DC11F5" w:rsidRDefault="005208CD" w:rsidP="00E8101E">
      <w:pPr>
        <w:suppressAutoHyphens/>
        <w:ind w:firstLine="709"/>
        <w:jc w:val="both"/>
        <w:rPr>
          <w:highlight w:val="yellow"/>
        </w:rPr>
      </w:pPr>
    </w:p>
    <w:p w:rsidR="005208CD" w:rsidRPr="00DC11F5" w:rsidRDefault="005208CD" w:rsidP="00034A75">
      <w:pPr>
        <w:pStyle w:val="a4"/>
        <w:numPr>
          <w:ilvl w:val="0"/>
          <w:numId w:val="2"/>
        </w:numPr>
        <w:jc w:val="both"/>
        <w:rPr>
          <w:b/>
          <w:i/>
        </w:rPr>
      </w:pPr>
      <w:r w:rsidRPr="00DC11F5">
        <w:rPr>
          <w:b/>
          <w:i/>
        </w:rPr>
        <w:t>Объем дисциплины</w:t>
      </w:r>
    </w:p>
    <w:p w:rsidR="005208CD" w:rsidRPr="00DC11F5" w:rsidRDefault="005208CD" w:rsidP="001C5440">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5208CD" w:rsidRPr="00DC11F5" w:rsidTr="007D665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b/>
                <w:bCs/>
                <w:i/>
                <w:iCs/>
              </w:rPr>
            </w:pPr>
            <w:r w:rsidRPr="00DC11F5">
              <w:rPr>
                <w:b/>
                <w:bCs/>
                <w:i/>
                <w:iCs/>
              </w:rPr>
              <w:t>Формы обучения</w:t>
            </w:r>
          </w:p>
        </w:tc>
      </w:tr>
      <w:tr w:rsidR="00666128" w:rsidRPr="00DC11F5" w:rsidTr="0066612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sidRPr="00DC11F5">
              <w:rPr>
                <w:b/>
                <w:bCs/>
                <w:i/>
                <w:iCs/>
              </w:rPr>
              <w:t>Заочная</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1F7273">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1F7273">
            <w:pPr>
              <w:jc w:val="center"/>
              <w:rPr>
                <w:lang w:val="en-US"/>
              </w:rPr>
            </w:pPr>
            <w:r>
              <w:rPr>
                <w:color w:val="000000"/>
              </w:rPr>
              <w:t>2</w:t>
            </w:r>
            <w:r w:rsidRPr="00DC11F5">
              <w:rPr>
                <w:color w:val="000000"/>
              </w:rPr>
              <w:t>/</w:t>
            </w:r>
            <w:r>
              <w:rPr>
                <w:color w:val="000000"/>
              </w:rPr>
              <w:t>72</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3744BC" w:rsidRDefault="00666128" w:rsidP="00637074">
            <w:pPr>
              <w:jc w:val="center"/>
              <w:rPr>
                <w:color w:val="000000"/>
                <w:lang w:val="en-US"/>
              </w:rPr>
            </w:pPr>
            <w:r>
              <w:rPr>
                <w:color w:val="000000"/>
                <w:lang w:val="en-US"/>
              </w:rPr>
              <w:t>8</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p>
        </w:tc>
      </w:tr>
      <w:tr w:rsidR="00666128" w:rsidRPr="00DC11F5" w:rsidTr="0066612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66128" w:rsidRPr="00DC11F5" w:rsidRDefault="006661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rPr>
                <w:lang w:val="en-US"/>
              </w:rPr>
              <w:t>4</w:t>
            </w:r>
          </w:p>
        </w:tc>
      </w:tr>
      <w:tr w:rsidR="00666128" w:rsidRPr="00DC11F5" w:rsidTr="00666128">
        <w:trPr>
          <w:trHeight w:val="1"/>
        </w:trPr>
        <w:tc>
          <w:tcPr>
            <w:tcW w:w="250" w:type="dxa"/>
            <w:vMerge/>
            <w:tcBorders>
              <w:left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rPr>
                <w:lang w:val="en-US"/>
              </w:rPr>
              <w:t>6</w:t>
            </w:r>
            <w:r>
              <w:t>*</w:t>
            </w:r>
          </w:p>
        </w:tc>
      </w:tr>
      <w:tr w:rsidR="00666128" w:rsidRPr="00DC11F5" w:rsidTr="00666128">
        <w:trPr>
          <w:trHeight w:val="1"/>
        </w:trPr>
        <w:tc>
          <w:tcPr>
            <w:tcW w:w="250" w:type="dxa"/>
            <w:vMerge/>
            <w:tcBorders>
              <w:left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407FFA">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r>
              <w:t>2</w:t>
            </w:r>
          </w:p>
          <w:p w:rsidR="00666128" w:rsidRPr="00DC11F5" w:rsidRDefault="00666128"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3744BC" w:rsidRDefault="00666128" w:rsidP="00637074">
            <w:pPr>
              <w:jc w:val="center"/>
              <w:rPr>
                <w:lang w:val="en-US"/>
              </w:rPr>
            </w:pPr>
            <w:r>
              <w:rPr>
                <w:lang w:val="en-US"/>
              </w:rPr>
              <w:t>4</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Pr>
                <w:lang w:val="en-US"/>
              </w:rPr>
              <w:t>58</w:t>
            </w:r>
          </w:p>
        </w:tc>
      </w:tr>
    </w:tbl>
    <w:p w:rsidR="005208CD" w:rsidRPr="00DC11F5" w:rsidRDefault="005208CD" w:rsidP="00FC46F4">
      <w:pPr>
        <w:jc w:val="both"/>
      </w:pPr>
    </w:p>
    <w:p w:rsidR="005208CD" w:rsidRPr="00FC46F4" w:rsidRDefault="005208CD" w:rsidP="00FC46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208CD" w:rsidRDefault="005208CD" w:rsidP="00292248">
      <w:pPr>
        <w:autoSpaceDE w:val="0"/>
        <w:autoSpaceDN w:val="0"/>
        <w:adjustRightInd w:val="0"/>
        <w:jc w:val="both"/>
        <w:rPr>
          <w:b/>
          <w:bCs/>
          <w:i/>
          <w:iCs/>
        </w:rPr>
      </w:pPr>
    </w:p>
    <w:p w:rsidR="005208CD" w:rsidRPr="00DC11F5" w:rsidRDefault="005208C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8CD" w:rsidRPr="00DC11F5" w:rsidRDefault="005208CD" w:rsidP="0099483A">
      <w:pPr>
        <w:pStyle w:val="a4"/>
        <w:ind w:left="502"/>
        <w:jc w:val="both"/>
        <w:rPr>
          <w:b/>
          <w:i/>
        </w:rPr>
      </w:pPr>
    </w:p>
    <w:p w:rsidR="005208CD" w:rsidRPr="00DC11F5" w:rsidRDefault="005208CD" w:rsidP="00034A75">
      <w:pPr>
        <w:pStyle w:val="a4"/>
        <w:ind w:left="862"/>
        <w:rPr>
          <w:b/>
        </w:rPr>
      </w:pPr>
      <w:r w:rsidRPr="00DC11F5">
        <w:rPr>
          <w:b/>
        </w:rPr>
        <w:t>4.1Распределение часов по разделам/темам и видам работы</w:t>
      </w:r>
    </w:p>
    <w:p w:rsidR="005208CD" w:rsidRPr="00DC11F5" w:rsidRDefault="005208CD" w:rsidP="00034A75">
      <w:pPr>
        <w:pStyle w:val="a4"/>
        <w:ind w:left="1724"/>
        <w:jc w:val="both"/>
        <w:rPr>
          <w:b/>
        </w:rPr>
      </w:pPr>
      <w:r w:rsidRPr="00DC11F5">
        <w:rPr>
          <w:b/>
        </w:rPr>
        <w:t>4.1.1</w:t>
      </w:r>
      <w:r>
        <w:rPr>
          <w:b/>
        </w:rPr>
        <w:t xml:space="preserve">. </w:t>
      </w:r>
      <w:r w:rsidRPr="00DC11F5">
        <w:rPr>
          <w:b/>
        </w:rPr>
        <w:t>Очная форма обучения</w:t>
      </w:r>
    </w:p>
    <w:p w:rsidR="005208CD" w:rsidRPr="00DC11F5" w:rsidRDefault="005208CD" w:rsidP="00034A75">
      <w:pPr>
        <w:pStyle w:val="a4"/>
        <w:ind w:left="1724"/>
        <w:jc w:val="both"/>
        <w:rPr>
          <w:b/>
        </w:rPr>
      </w:pPr>
    </w:p>
    <w:p w:rsidR="005208CD" w:rsidRPr="00DC11F5" w:rsidRDefault="005208CD"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935672">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2708"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935672">
        <w:tc>
          <w:tcPr>
            <w:tcW w:w="664" w:type="dxa"/>
            <w:vMerge/>
          </w:tcPr>
          <w:p w:rsidR="005208CD" w:rsidRPr="00DC11F5" w:rsidRDefault="005208CD" w:rsidP="00935672">
            <w:pPr>
              <w:jc w:val="center"/>
              <w:rPr>
                <w:b/>
              </w:rPr>
            </w:pPr>
          </w:p>
        </w:tc>
        <w:tc>
          <w:tcPr>
            <w:tcW w:w="2708"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935672">
        <w:tc>
          <w:tcPr>
            <w:tcW w:w="664" w:type="dxa"/>
            <w:vMerge/>
          </w:tcPr>
          <w:p w:rsidR="005208CD" w:rsidRPr="00DC11F5" w:rsidRDefault="005208CD" w:rsidP="00935672">
            <w:pPr>
              <w:jc w:val="both"/>
            </w:pPr>
          </w:p>
        </w:tc>
        <w:tc>
          <w:tcPr>
            <w:tcW w:w="2708"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B97BE2">
            <w:pPr>
              <w:rPr>
                <w:b/>
              </w:rPr>
            </w:pPr>
            <w:r w:rsidRPr="00DC11F5">
              <w:rPr>
                <w:b/>
              </w:rPr>
              <w:t>ЛабЗ</w:t>
            </w:r>
          </w:p>
        </w:tc>
        <w:tc>
          <w:tcPr>
            <w:tcW w:w="2142" w:type="dxa"/>
            <w:vMerge/>
          </w:tcPr>
          <w:p w:rsidR="005208CD" w:rsidRPr="00DC11F5" w:rsidRDefault="005208CD" w:rsidP="00935672">
            <w:pPr>
              <w:jc w:val="both"/>
            </w:pP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355645">
              <w:t>Причины и виды нарушений развития.</w:t>
            </w:r>
          </w:p>
        </w:tc>
        <w:tc>
          <w:tcPr>
            <w:tcW w:w="824" w:type="dxa"/>
          </w:tcPr>
          <w:p w:rsidR="005208CD" w:rsidRPr="00DC11F5" w:rsidRDefault="005208CD" w:rsidP="00935672">
            <w:pPr>
              <w:jc w:val="center"/>
            </w:pPr>
            <w:r>
              <w:t>4</w:t>
            </w:r>
          </w:p>
        </w:tc>
        <w:tc>
          <w:tcPr>
            <w:tcW w:w="1035" w:type="dxa"/>
          </w:tcPr>
          <w:p w:rsidR="005208CD" w:rsidRPr="00DC11F5"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DC11F5" w:rsidRDefault="005208CD" w:rsidP="00935672">
            <w:pPr>
              <w:jc w:val="center"/>
            </w:pPr>
            <w:r>
              <w:t>4</w:t>
            </w:r>
          </w:p>
        </w:tc>
        <w:tc>
          <w:tcPr>
            <w:tcW w:w="1035" w:type="dxa"/>
          </w:tcPr>
          <w:p w:rsidR="005208CD" w:rsidRPr="00DC11F5"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Default="005208CD" w:rsidP="00935672">
            <w:pPr>
              <w:jc w:val="center"/>
            </w:pPr>
            <w:r>
              <w:t>2</w:t>
            </w:r>
          </w:p>
        </w:tc>
        <w:tc>
          <w:tcPr>
            <w:tcW w:w="1035" w:type="dxa"/>
          </w:tcPr>
          <w:p w:rsidR="005208CD"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rsidRPr="00355645">
              <w:t>Компенсация и коррекция отклоняющегося развития</w:t>
            </w:r>
          </w:p>
        </w:tc>
        <w:tc>
          <w:tcPr>
            <w:tcW w:w="824" w:type="dxa"/>
          </w:tcPr>
          <w:p w:rsidR="005208CD" w:rsidRPr="00DC11F5" w:rsidRDefault="005208CD" w:rsidP="00935672">
            <w:pPr>
              <w:jc w:val="center"/>
            </w:pP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r>
              <w:t>2</w:t>
            </w: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6</w:t>
            </w: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17104D" w:rsidRDefault="005208CD" w:rsidP="00935672">
            <w:pPr>
              <w:jc w:val="both"/>
              <w:rPr>
                <w:b/>
              </w:rPr>
            </w:pPr>
            <w:r w:rsidRPr="0017104D">
              <w:rPr>
                <w:b/>
              </w:rPr>
              <w:t xml:space="preserve">Итого </w:t>
            </w:r>
          </w:p>
        </w:tc>
        <w:tc>
          <w:tcPr>
            <w:tcW w:w="824" w:type="dxa"/>
          </w:tcPr>
          <w:p w:rsidR="005208CD" w:rsidRPr="0017104D" w:rsidRDefault="005208CD" w:rsidP="00935672">
            <w:pPr>
              <w:jc w:val="center"/>
              <w:rPr>
                <w:b/>
              </w:rPr>
            </w:pPr>
            <w:r>
              <w:rPr>
                <w:b/>
              </w:rPr>
              <w:t>12</w:t>
            </w:r>
          </w:p>
        </w:tc>
        <w:tc>
          <w:tcPr>
            <w:tcW w:w="1035" w:type="dxa"/>
          </w:tcPr>
          <w:p w:rsidR="005208CD" w:rsidRPr="0017104D" w:rsidRDefault="005208CD" w:rsidP="007F6054">
            <w:pPr>
              <w:jc w:val="center"/>
              <w:rPr>
                <w:b/>
              </w:rPr>
            </w:pPr>
            <w:r w:rsidRPr="0017104D">
              <w:rPr>
                <w:b/>
              </w:rPr>
              <w:t>2</w:t>
            </w:r>
            <w:r>
              <w:rPr>
                <w:b/>
              </w:rPr>
              <w:t>2</w:t>
            </w:r>
          </w:p>
        </w:tc>
        <w:tc>
          <w:tcPr>
            <w:tcW w:w="838" w:type="dxa"/>
          </w:tcPr>
          <w:p w:rsidR="005208CD" w:rsidRPr="0017104D" w:rsidRDefault="005208CD" w:rsidP="00935672">
            <w:pPr>
              <w:jc w:val="center"/>
              <w:rPr>
                <w:b/>
              </w:rPr>
            </w:pPr>
          </w:p>
        </w:tc>
        <w:tc>
          <w:tcPr>
            <w:tcW w:w="2142" w:type="dxa"/>
          </w:tcPr>
          <w:p w:rsidR="005208CD" w:rsidRPr="0017104D" w:rsidRDefault="005208CD" w:rsidP="00935672">
            <w:pPr>
              <w:jc w:val="center"/>
              <w:rPr>
                <w:b/>
              </w:rPr>
            </w:pPr>
            <w:r>
              <w:rPr>
                <w:b/>
              </w:rPr>
              <w:t>36</w:t>
            </w:r>
          </w:p>
        </w:tc>
      </w:tr>
    </w:tbl>
    <w:p w:rsidR="005208CD" w:rsidRPr="00DC11F5" w:rsidRDefault="005208CD" w:rsidP="00D00133">
      <w:pPr>
        <w:autoSpaceDE w:val="0"/>
        <w:autoSpaceDN w:val="0"/>
        <w:adjustRightInd w:val="0"/>
        <w:ind w:left="360"/>
        <w:jc w:val="both"/>
      </w:pPr>
      <w:r w:rsidRPr="00DC11F5">
        <w:rPr>
          <w:lang w:val="en-US"/>
        </w:rPr>
        <w:t xml:space="preserve">*- </w:t>
      </w:r>
      <w:r w:rsidRPr="00DC11F5">
        <w:t>в интерактивной форме</w:t>
      </w:r>
    </w:p>
    <w:p w:rsidR="005208CD" w:rsidRDefault="005208CD" w:rsidP="00D00133">
      <w:pPr>
        <w:autoSpaceDE w:val="0"/>
        <w:autoSpaceDN w:val="0"/>
        <w:adjustRightInd w:val="0"/>
        <w:ind w:left="360"/>
        <w:jc w:val="both"/>
      </w:pPr>
    </w:p>
    <w:p w:rsidR="005208CD" w:rsidRPr="00DC11F5" w:rsidRDefault="005208CD" w:rsidP="00D00133">
      <w:pPr>
        <w:autoSpaceDE w:val="0"/>
        <w:autoSpaceDN w:val="0"/>
        <w:adjustRightInd w:val="0"/>
        <w:ind w:left="360"/>
        <w:jc w:val="both"/>
      </w:pPr>
    </w:p>
    <w:p w:rsidR="005208CD" w:rsidRPr="00DC11F5" w:rsidRDefault="005208CD" w:rsidP="00941951">
      <w:pPr>
        <w:pStyle w:val="a4"/>
        <w:numPr>
          <w:ilvl w:val="2"/>
          <w:numId w:val="5"/>
        </w:numPr>
        <w:jc w:val="both"/>
        <w:rPr>
          <w:b/>
        </w:rPr>
      </w:pPr>
      <w:r w:rsidRPr="00DC11F5">
        <w:rPr>
          <w:b/>
        </w:rPr>
        <w:t>Заочная форма обучения</w:t>
      </w:r>
    </w:p>
    <w:p w:rsidR="005208CD" w:rsidRPr="00DC11F5" w:rsidRDefault="005208C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935672">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2708"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935672">
        <w:tc>
          <w:tcPr>
            <w:tcW w:w="664" w:type="dxa"/>
            <w:vMerge/>
          </w:tcPr>
          <w:p w:rsidR="005208CD" w:rsidRPr="00DC11F5" w:rsidRDefault="005208CD" w:rsidP="00935672">
            <w:pPr>
              <w:jc w:val="center"/>
              <w:rPr>
                <w:b/>
              </w:rPr>
            </w:pPr>
          </w:p>
        </w:tc>
        <w:tc>
          <w:tcPr>
            <w:tcW w:w="2708"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935672">
        <w:tc>
          <w:tcPr>
            <w:tcW w:w="664" w:type="dxa"/>
            <w:vMerge/>
          </w:tcPr>
          <w:p w:rsidR="005208CD" w:rsidRPr="00DC11F5" w:rsidRDefault="005208CD" w:rsidP="00935672">
            <w:pPr>
              <w:jc w:val="both"/>
            </w:pPr>
          </w:p>
        </w:tc>
        <w:tc>
          <w:tcPr>
            <w:tcW w:w="2708"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935672">
            <w:pPr>
              <w:rPr>
                <w:b/>
              </w:rPr>
            </w:pPr>
            <w:r w:rsidRPr="00DC11F5">
              <w:rPr>
                <w:b/>
              </w:rPr>
              <w:t>ЛабЗ</w:t>
            </w:r>
          </w:p>
        </w:tc>
        <w:tc>
          <w:tcPr>
            <w:tcW w:w="2142" w:type="dxa"/>
            <w:vMerge/>
          </w:tcPr>
          <w:p w:rsidR="005208CD" w:rsidRPr="00DC11F5" w:rsidRDefault="005208CD" w:rsidP="00935672">
            <w:pPr>
              <w:jc w:val="both"/>
            </w:pP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355645">
              <w:t>Причины и виды нарушений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3744BC"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rsidRPr="00355645">
              <w:t>Компенсация и коррекция отклоняющегося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3744BC"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4</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DC11F5" w:rsidRDefault="005208CD" w:rsidP="00935672">
            <w:pPr>
              <w:jc w:val="both"/>
            </w:pPr>
            <w:r w:rsidRPr="00DC11F5">
              <w:t xml:space="preserve">Итого </w:t>
            </w:r>
          </w:p>
        </w:tc>
        <w:tc>
          <w:tcPr>
            <w:tcW w:w="824" w:type="dxa"/>
          </w:tcPr>
          <w:p w:rsidR="005208CD" w:rsidRPr="00866387" w:rsidRDefault="005208CD" w:rsidP="00935672">
            <w:pPr>
              <w:jc w:val="center"/>
              <w:rPr>
                <w:lang w:val="en-US"/>
              </w:rPr>
            </w:pPr>
            <w:r>
              <w:rPr>
                <w:lang w:val="en-US"/>
              </w:rPr>
              <w:t>4</w:t>
            </w:r>
          </w:p>
        </w:tc>
        <w:tc>
          <w:tcPr>
            <w:tcW w:w="1035" w:type="dxa"/>
          </w:tcPr>
          <w:p w:rsidR="005208CD" w:rsidRPr="00866387" w:rsidRDefault="005208CD" w:rsidP="00935672">
            <w:pPr>
              <w:jc w:val="center"/>
              <w:rPr>
                <w:lang w:val="en-US"/>
              </w:rPr>
            </w:pPr>
            <w:r>
              <w:rPr>
                <w:lang w:val="en-US"/>
              </w:rPr>
              <w:t>6</w:t>
            </w:r>
          </w:p>
        </w:tc>
        <w:tc>
          <w:tcPr>
            <w:tcW w:w="838" w:type="dxa"/>
          </w:tcPr>
          <w:p w:rsidR="005208CD" w:rsidRPr="00DC11F5" w:rsidRDefault="005208CD" w:rsidP="00935672">
            <w:pPr>
              <w:jc w:val="center"/>
            </w:pPr>
          </w:p>
        </w:tc>
        <w:tc>
          <w:tcPr>
            <w:tcW w:w="2142" w:type="dxa"/>
          </w:tcPr>
          <w:p w:rsidR="005208CD" w:rsidRPr="00866387" w:rsidRDefault="005208CD" w:rsidP="003744BC">
            <w:pPr>
              <w:jc w:val="center"/>
              <w:rPr>
                <w:lang w:val="en-US"/>
              </w:rPr>
            </w:pPr>
            <w:r>
              <w:rPr>
                <w:lang w:val="en-US"/>
              </w:rPr>
              <w:t>58</w:t>
            </w:r>
          </w:p>
        </w:tc>
      </w:tr>
    </w:tbl>
    <w:p w:rsidR="005208CD" w:rsidRPr="00DC11F5" w:rsidRDefault="005208CD" w:rsidP="00D00133">
      <w:pPr>
        <w:widowControl w:val="0"/>
        <w:autoSpaceDE w:val="0"/>
        <w:autoSpaceDN w:val="0"/>
        <w:adjustRightInd w:val="0"/>
        <w:jc w:val="both"/>
        <w:rPr>
          <w:lang w:val="en-US"/>
        </w:rPr>
      </w:pPr>
    </w:p>
    <w:p w:rsidR="005208CD" w:rsidRDefault="005208CD" w:rsidP="00D00133">
      <w:pPr>
        <w:widowControl w:val="0"/>
        <w:autoSpaceDE w:val="0"/>
        <w:autoSpaceDN w:val="0"/>
        <w:adjustRightInd w:val="0"/>
        <w:jc w:val="both"/>
      </w:pPr>
      <w:r w:rsidRPr="00DC11F5">
        <w:rPr>
          <w:lang w:val="en-US"/>
        </w:rPr>
        <w:t xml:space="preserve">     *- </w:t>
      </w:r>
      <w:r w:rsidRPr="00DC11F5">
        <w:t>в интерактивной форме</w:t>
      </w:r>
    </w:p>
    <w:p w:rsidR="005208CD" w:rsidRPr="00DC11F5" w:rsidRDefault="005208CD" w:rsidP="00D00133">
      <w:pPr>
        <w:widowControl w:val="0"/>
        <w:autoSpaceDE w:val="0"/>
        <w:autoSpaceDN w:val="0"/>
        <w:adjustRightInd w:val="0"/>
        <w:jc w:val="both"/>
      </w:pPr>
    </w:p>
    <w:p w:rsidR="005208CD" w:rsidRPr="00DC11F5" w:rsidRDefault="005208CD" w:rsidP="00D00133">
      <w:pPr>
        <w:autoSpaceDE w:val="0"/>
        <w:autoSpaceDN w:val="0"/>
        <w:adjustRightInd w:val="0"/>
        <w:jc w:val="both"/>
        <w:rPr>
          <w:lang w:val="en-US"/>
        </w:rPr>
      </w:pPr>
      <w:bookmarkStart w:id="0" w:name="_GoBack"/>
      <w:bookmarkEnd w:id="0"/>
    </w:p>
    <w:p w:rsidR="005208CD" w:rsidRPr="00DC11F5" w:rsidRDefault="005208CD" w:rsidP="00941951">
      <w:pPr>
        <w:numPr>
          <w:ilvl w:val="1"/>
          <w:numId w:val="6"/>
        </w:numPr>
        <w:autoSpaceDE w:val="0"/>
        <w:autoSpaceDN w:val="0"/>
        <w:adjustRightInd w:val="0"/>
        <w:jc w:val="both"/>
        <w:rPr>
          <w:b/>
          <w:i/>
        </w:rPr>
      </w:pPr>
      <w:r w:rsidRPr="00DC11F5">
        <w:rPr>
          <w:b/>
          <w:i/>
        </w:rPr>
        <w:lastRenderedPageBreak/>
        <w:t>Программа дисциплины, структурированная по темам / разделам</w:t>
      </w:r>
    </w:p>
    <w:p w:rsidR="005208CD" w:rsidRPr="00DC11F5" w:rsidRDefault="005208CD" w:rsidP="00D00133">
      <w:pPr>
        <w:autoSpaceDE w:val="0"/>
        <w:autoSpaceDN w:val="0"/>
        <w:adjustRightInd w:val="0"/>
        <w:ind w:left="1440"/>
        <w:jc w:val="center"/>
        <w:rPr>
          <w:b/>
        </w:rPr>
      </w:pPr>
    </w:p>
    <w:p w:rsidR="005208CD" w:rsidRPr="00DC11F5" w:rsidRDefault="005208CD" w:rsidP="00941951">
      <w:pPr>
        <w:numPr>
          <w:ilvl w:val="2"/>
          <w:numId w:val="6"/>
        </w:numPr>
        <w:autoSpaceDE w:val="0"/>
        <w:autoSpaceDN w:val="0"/>
        <w:adjustRightInd w:val="0"/>
        <w:rPr>
          <w:b/>
        </w:rPr>
      </w:pPr>
      <w:r w:rsidRPr="00DC11F5">
        <w:rPr>
          <w:b/>
        </w:rPr>
        <w:t>Содержание лекционного курса</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208CD" w:rsidRPr="00DC11F5" w:rsidTr="00935672">
        <w:tc>
          <w:tcPr>
            <w:tcW w:w="817" w:type="dxa"/>
          </w:tcPr>
          <w:p w:rsidR="005208CD" w:rsidRPr="00DC11F5" w:rsidRDefault="005208CD" w:rsidP="00935672">
            <w:pPr>
              <w:jc w:val="center"/>
              <w:rPr>
                <w:b/>
              </w:rPr>
            </w:pPr>
            <w:r w:rsidRPr="00DC11F5">
              <w:rPr>
                <w:b/>
              </w:rPr>
              <w:t>№ п/п</w:t>
            </w:r>
          </w:p>
        </w:tc>
        <w:tc>
          <w:tcPr>
            <w:tcW w:w="2977" w:type="dxa"/>
          </w:tcPr>
          <w:p w:rsidR="005208CD" w:rsidRPr="00DC11F5" w:rsidRDefault="005208CD" w:rsidP="00935672">
            <w:pPr>
              <w:jc w:val="center"/>
              <w:rPr>
                <w:b/>
              </w:rPr>
            </w:pPr>
            <w:r w:rsidRPr="00DC11F5">
              <w:rPr>
                <w:b/>
              </w:rPr>
              <w:t>Наименование темы (раздела) дисциплины</w:t>
            </w:r>
          </w:p>
        </w:tc>
        <w:tc>
          <w:tcPr>
            <w:tcW w:w="5777" w:type="dxa"/>
          </w:tcPr>
          <w:p w:rsidR="005208CD" w:rsidRPr="00DC11F5" w:rsidRDefault="005208CD" w:rsidP="009658B9">
            <w:pPr>
              <w:jc w:val="center"/>
              <w:rPr>
                <w:b/>
              </w:rPr>
            </w:pPr>
            <w:r w:rsidRPr="00DC11F5">
              <w:rPr>
                <w:b/>
              </w:rPr>
              <w:t xml:space="preserve">Содержание </w:t>
            </w:r>
            <w:r>
              <w:rPr>
                <w:b/>
              </w:rPr>
              <w:t>лекционного занятия</w:t>
            </w:r>
          </w:p>
        </w:tc>
      </w:tr>
      <w:tr w:rsidR="005208CD" w:rsidRPr="00DC11F5" w:rsidTr="00935672">
        <w:tc>
          <w:tcPr>
            <w:tcW w:w="817" w:type="dxa"/>
          </w:tcPr>
          <w:p w:rsidR="005208CD" w:rsidRPr="00DC11F5" w:rsidRDefault="005208CD" w:rsidP="00941951">
            <w:pPr>
              <w:pStyle w:val="a4"/>
              <w:numPr>
                <w:ilvl w:val="0"/>
                <w:numId w:val="12"/>
              </w:numPr>
              <w:ind w:left="357" w:hanging="357"/>
              <w:jc w:val="center"/>
            </w:pPr>
          </w:p>
        </w:tc>
        <w:tc>
          <w:tcPr>
            <w:tcW w:w="2977" w:type="dxa"/>
          </w:tcPr>
          <w:p w:rsidR="005208CD" w:rsidRPr="00B37453" w:rsidRDefault="005208CD" w:rsidP="00D95587">
            <w:pPr>
              <w:pStyle w:val="1"/>
              <w:spacing w:after="0" w:line="240" w:lineRule="auto"/>
              <w:ind w:left="0"/>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5777" w:type="dxa"/>
          </w:tcPr>
          <w:p w:rsidR="005208CD" w:rsidRPr="00FE68E8" w:rsidRDefault="005208CD" w:rsidP="00D95587">
            <w:pPr>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возможностями здоровья и инвалидов</w:t>
            </w:r>
            <w:r>
              <w:t xml:space="preserve">. </w:t>
            </w:r>
            <w:r w:rsidRPr="004A141C">
              <w:t xml:space="preserve">Психолого-педагогическое сопровождение и поддержка субъектов инклюзивного образования. Социально-педагогическая поддержка субъектов инклюзивного образования. Обучение и воспитание детей с ограниченными возможностями здоровья в инклюзивной образовательной среде. Социализация детей с ограниченными возможностями здоровья как цель инклюзивного обучения.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Современные представления о нормальном и отклоняющемся развитии</w:t>
            </w:r>
          </w:p>
        </w:tc>
        <w:tc>
          <w:tcPr>
            <w:tcW w:w="5777" w:type="dxa"/>
          </w:tcPr>
          <w:p w:rsidR="005208CD" w:rsidRDefault="005208CD" w:rsidP="00D9558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208CD" w:rsidRDefault="005208CD" w:rsidP="00D9558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208CD" w:rsidRPr="00FE68E8" w:rsidRDefault="005208CD" w:rsidP="00D95587">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Причины и виды нарушений развития.</w:t>
            </w:r>
          </w:p>
        </w:tc>
        <w:tc>
          <w:tcPr>
            <w:tcW w:w="5777" w:type="dxa"/>
          </w:tcPr>
          <w:p w:rsidR="005208CD" w:rsidRDefault="005208CD" w:rsidP="00D95587">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5208CD" w:rsidRPr="00773DBC" w:rsidRDefault="005208CD" w:rsidP="00D95587">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 xml:space="preserve">Понятие общего и психического </w:t>
            </w:r>
            <w:r w:rsidRPr="004A141C">
              <w:lastRenderedPageBreak/>
              <w:t>дизонтогенеза</w:t>
            </w:r>
          </w:p>
        </w:tc>
        <w:tc>
          <w:tcPr>
            <w:tcW w:w="5777" w:type="dxa"/>
          </w:tcPr>
          <w:p w:rsidR="005208CD" w:rsidRPr="00773DBC" w:rsidRDefault="005208CD" w:rsidP="00D95587">
            <w:r>
              <w:lastRenderedPageBreak/>
              <w:t xml:space="preserve">Базовые понятия психологии нормального развития: онтогенез, морфогенез и функциогенез. Психический </w:t>
            </w:r>
            <w:r>
              <w:lastRenderedPageBreak/>
              <w:t>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r>
              <w:t>Особые образовательные потребности детей с разными типами дизонтогенеза.</w:t>
            </w:r>
          </w:p>
        </w:tc>
        <w:tc>
          <w:tcPr>
            <w:tcW w:w="5777" w:type="dxa"/>
          </w:tcPr>
          <w:p w:rsidR="005208CD" w:rsidRPr="009B19B0" w:rsidRDefault="005208CD" w:rsidP="00D95587">
            <w:pPr>
              <w:pStyle w:val="af7"/>
            </w:pPr>
            <w:r w:rsidRPr="009B19B0">
              <w:t>Нормативные документы в сфере образования учащихся с ограниченными возможностями здоровья</w:t>
            </w:r>
            <w:r>
              <w:t>.</w:t>
            </w:r>
          </w:p>
          <w:p w:rsidR="005208CD" w:rsidRDefault="005208CD" w:rsidP="00D95587">
            <w:pPr>
              <w:pStyle w:val="af7"/>
            </w:pPr>
            <w:r w:rsidRPr="00C45B02">
              <w:t>Психическое недоразвитие</w:t>
            </w:r>
            <w:r w:rsidRPr="00541C17">
              <w:rPr>
                <w:i/>
              </w:rPr>
              <w:t>.</w:t>
            </w:r>
          </w:p>
          <w:p w:rsidR="005208CD" w:rsidRDefault="005208CD" w:rsidP="00D95587">
            <w:pPr>
              <w:pStyle w:val="af7"/>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208CD" w:rsidRPr="00C45B02" w:rsidRDefault="005208CD" w:rsidP="00D95587">
            <w:pPr>
              <w:pStyle w:val="af7"/>
            </w:pPr>
            <w:r w:rsidRPr="00C45B02">
              <w:t xml:space="preserve">Задержанное развитие. </w:t>
            </w:r>
          </w:p>
          <w:p w:rsidR="005208CD" w:rsidRDefault="005208CD" w:rsidP="00D95587">
            <w:pPr>
              <w:pStyle w:val="af7"/>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208CD" w:rsidRPr="00C45B02" w:rsidRDefault="005208CD" w:rsidP="00D95587">
            <w:pPr>
              <w:pStyle w:val="af7"/>
            </w:pPr>
            <w:r w:rsidRPr="00C45B02">
              <w:t xml:space="preserve">Поврежденное развитие. </w:t>
            </w:r>
          </w:p>
          <w:p w:rsidR="005208CD" w:rsidRDefault="005208CD" w:rsidP="00D95587">
            <w:pPr>
              <w:pStyle w:val="af7"/>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208CD" w:rsidRPr="00C45B02" w:rsidRDefault="005208CD" w:rsidP="00D95587">
            <w:r w:rsidRPr="00C45B02">
              <w:t xml:space="preserve">Дефицитарное развитие. </w:t>
            </w:r>
          </w:p>
          <w:p w:rsidR="005208CD" w:rsidRDefault="005208CD" w:rsidP="00D9558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208CD" w:rsidRPr="00C45B02" w:rsidRDefault="005208CD" w:rsidP="00D95587">
            <w:r w:rsidRPr="00C45B02">
              <w:t xml:space="preserve">Искаженное развитие, его природа, причины, формы. </w:t>
            </w:r>
          </w:p>
          <w:p w:rsidR="005208CD" w:rsidRDefault="005208CD" w:rsidP="00D95587">
            <w:r w:rsidRPr="00541C17">
              <w:t xml:space="preserve">Особенности развития </w:t>
            </w:r>
            <w:r>
              <w:t xml:space="preserve">детей с </w:t>
            </w:r>
            <w:r w:rsidRPr="00541C17">
              <w:t xml:space="preserve">синдромом аутизма. </w:t>
            </w:r>
          </w:p>
          <w:p w:rsidR="005208CD" w:rsidRPr="00C45B02" w:rsidRDefault="005208CD" w:rsidP="00D95587">
            <w:r w:rsidRPr="00C45B02">
              <w:t xml:space="preserve">Дисгармоничное развитие. </w:t>
            </w:r>
          </w:p>
          <w:p w:rsidR="005208CD" w:rsidRDefault="005208CD" w:rsidP="00D95587">
            <w:r w:rsidRPr="00541C17">
              <w:t xml:space="preserve">Современные представления о патохарактерологическом развитии. </w:t>
            </w:r>
          </w:p>
          <w:p w:rsidR="005208CD" w:rsidRPr="00C45B02" w:rsidRDefault="005208CD" w:rsidP="00D95587">
            <w:r w:rsidRPr="00C45B02">
              <w:t>Развитие детей со сложными недостатками развития.</w:t>
            </w:r>
          </w:p>
          <w:p w:rsidR="005208CD" w:rsidRPr="00FE68E8" w:rsidRDefault="005208CD" w:rsidP="00D95587">
            <w:r w:rsidRPr="00541C17">
              <w:t>Особенности психического развития детей со сложными нарушени</w:t>
            </w:r>
            <w:r>
              <w:t>я</w:t>
            </w:r>
            <w:r w:rsidRPr="00541C17">
              <w:t>ми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AF7D2C">
              <w:t>Компенсация и коррекция отклоняющегося развития</w:t>
            </w:r>
          </w:p>
        </w:tc>
        <w:tc>
          <w:tcPr>
            <w:tcW w:w="5777" w:type="dxa"/>
          </w:tcPr>
          <w:p w:rsidR="005208CD" w:rsidRDefault="005208CD" w:rsidP="00D9558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208CD" w:rsidRPr="00773DBC" w:rsidRDefault="005208CD" w:rsidP="00D95587">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психокоррекционной работы. </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5777" w:type="dxa"/>
          </w:tcPr>
          <w:p w:rsidR="005208CD" w:rsidRPr="00773DBC" w:rsidRDefault="005208CD" w:rsidP="00D95587">
            <w:r>
              <w:t xml:space="preserve">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 </w:t>
            </w:r>
          </w:p>
        </w:tc>
      </w:tr>
    </w:tbl>
    <w:p w:rsidR="005208CD" w:rsidRPr="00DC11F5" w:rsidRDefault="005208CD" w:rsidP="00D00133">
      <w:pPr>
        <w:autoSpaceDE w:val="0"/>
        <w:autoSpaceDN w:val="0"/>
        <w:adjustRightInd w:val="0"/>
        <w:jc w:val="center"/>
      </w:pPr>
    </w:p>
    <w:p w:rsidR="005208CD" w:rsidRPr="00DC11F5" w:rsidRDefault="005208CD" w:rsidP="0099483A">
      <w:pPr>
        <w:autoSpaceDE w:val="0"/>
        <w:autoSpaceDN w:val="0"/>
        <w:adjustRightInd w:val="0"/>
        <w:rPr>
          <w:b/>
        </w:rPr>
      </w:pPr>
      <w:r w:rsidRPr="00DC11F5">
        <w:rPr>
          <w:b/>
        </w:rPr>
        <w:t>4.2.2. Содержание практических занятий</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08CD" w:rsidRPr="002D0F2F" w:rsidTr="006774E3">
        <w:tc>
          <w:tcPr>
            <w:tcW w:w="817" w:type="dxa"/>
          </w:tcPr>
          <w:p w:rsidR="005208CD" w:rsidRPr="002D0F2F" w:rsidRDefault="005208CD" w:rsidP="00A96FF5">
            <w:pPr>
              <w:jc w:val="center"/>
              <w:rPr>
                <w:b/>
              </w:rPr>
            </w:pPr>
            <w:r w:rsidRPr="002D0F2F">
              <w:rPr>
                <w:b/>
              </w:rPr>
              <w:t>№ п/п</w:t>
            </w:r>
          </w:p>
        </w:tc>
        <w:tc>
          <w:tcPr>
            <w:tcW w:w="2410" w:type="dxa"/>
          </w:tcPr>
          <w:p w:rsidR="005208CD" w:rsidRPr="002D0F2F" w:rsidRDefault="005208CD" w:rsidP="00A96FF5">
            <w:pPr>
              <w:jc w:val="center"/>
              <w:rPr>
                <w:b/>
              </w:rPr>
            </w:pPr>
            <w:r w:rsidRPr="002D0F2F">
              <w:rPr>
                <w:b/>
              </w:rPr>
              <w:t>Наименование темы (раздела) дисциплины</w:t>
            </w:r>
          </w:p>
        </w:tc>
        <w:tc>
          <w:tcPr>
            <w:tcW w:w="6344" w:type="dxa"/>
          </w:tcPr>
          <w:p w:rsidR="005208CD" w:rsidRPr="002D0F2F" w:rsidRDefault="005208CD" w:rsidP="002D0F2F">
            <w:pPr>
              <w:jc w:val="center"/>
              <w:rPr>
                <w:b/>
              </w:rPr>
            </w:pPr>
            <w:r w:rsidRPr="002D0F2F">
              <w:rPr>
                <w:b/>
              </w:rPr>
              <w:t>Содержание п</w:t>
            </w:r>
            <w:r>
              <w:rPr>
                <w:b/>
              </w:rPr>
              <w:t>рактического занятия</w:t>
            </w:r>
          </w:p>
        </w:tc>
      </w:tr>
      <w:tr w:rsidR="005208CD" w:rsidRPr="002D0F2F" w:rsidTr="006774E3">
        <w:tc>
          <w:tcPr>
            <w:tcW w:w="817" w:type="dxa"/>
          </w:tcPr>
          <w:p w:rsidR="005208CD" w:rsidRPr="002D0F2F" w:rsidRDefault="005208CD" w:rsidP="00941951">
            <w:pPr>
              <w:pStyle w:val="a4"/>
              <w:numPr>
                <w:ilvl w:val="0"/>
                <w:numId w:val="13"/>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6344" w:type="dxa"/>
          </w:tcPr>
          <w:p w:rsidR="005208CD" w:rsidRPr="00874F03" w:rsidRDefault="005208CD" w:rsidP="00D95587">
            <w:pPr>
              <w:contextualSpacing/>
              <w:jc w:val="both"/>
              <w:rPr>
                <w:b/>
              </w:rPr>
            </w:pPr>
            <w:r w:rsidRPr="00874F03">
              <w:rPr>
                <w:b/>
              </w:rPr>
              <w:t xml:space="preserve">Психолого-педагогические особенности детей с ограниченными возможностями здоровья. </w:t>
            </w:r>
          </w:p>
          <w:p w:rsidR="005208CD" w:rsidRDefault="005208CD" w:rsidP="00D95587">
            <w:pPr>
              <w:contextualSpacing/>
              <w:jc w:val="both"/>
            </w:pPr>
            <w:r>
              <w:t>1.</w:t>
            </w:r>
            <w:r w:rsidRPr="00F87ADD">
              <w:t>Обучение, воспитание и развитие детей с ограниченными возможностями здоровья и инвалидов</w:t>
            </w:r>
            <w:r>
              <w:t xml:space="preserve">. </w:t>
            </w:r>
          </w:p>
          <w:p w:rsidR="005208CD" w:rsidRDefault="005208CD" w:rsidP="00D95587">
            <w:pPr>
              <w:contextualSpacing/>
              <w:jc w:val="both"/>
            </w:pPr>
            <w:r>
              <w:t>2.</w:t>
            </w:r>
            <w:r w:rsidRPr="00F12B73">
              <w:t xml:space="preserve">Общие и специфические особенности детей с отклонениями в развитии. </w:t>
            </w:r>
          </w:p>
          <w:p w:rsidR="005208CD" w:rsidRPr="00FE68E8" w:rsidRDefault="005208CD" w:rsidP="00D95587">
            <w:pPr>
              <w:contextualSpacing/>
              <w:jc w:val="both"/>
            </w:pPr>
            <w:r>
              <w:t>3.</w:t>
            </w:r>
            <w:r w:rsidRPr="00F12B73">
              <w:t xml:space="preserve">Педагогическая характеристика обучающихся в инклюзивной образовательной среде.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6344" w:type="dxa"/>
          </w:tcPr>
          <w:p w:rsidR="005208CD" w:rsidRDefault="005208CD" w:rsidP="00D95587">
            <w:r w:rsidRPr="00B95EBF">
              <w:rPr>
                <w:b/>
              </w:rPr>
              <w:t>Категория развития как важный методологический принцип педагогики и психологии</w:t>
            </w:r>
            <w:r>
              <w:t xml:space="preserve">. </w:t>
            </w:r>
          </w:p>
          <w:p w:rsidR="005208CD" w:rsidRDefault="005208CD" w:rsidP="00D95587">
            <w:r>
              <w:t xml:space="preserve">1.Психическое развитие ребёнка как адаптивное поведение и как творческий процесс. </w:t>
            </w:r>
          </w:p>
          <w:p w:rsidR="005208CD" w:rsidRDefault="005208CD" w:rsidP="00D95587">
            <w:r>
              <w:t xml:space="preserve">2.Понятие нормы психического развития. </w:t>
            </w:r>
          </w:p>
          <w:p w:rsidR="005208CD" w:rsidRPr="00FE68E8" w:rsidRDefault="005208CD" w:rsidP="00D95587">
            <w:r>
              <w:t xml:space="preserve">3.Критерии нормального развития.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Причины и виды нарушений развития.</w:t>
            </w:r>
          </w:p>
        </w:tc>
        <w:tc>
          <w:tcPr>
            <w:tcW w:w="6344" w:type="dxa"/>
          </w:tcPr>
          <w:p w:rsidR="005208CD" w:rsidRPr="00B95EBF" w:rsidRDefault="005208CD" w:rsidP="00D95587">
            <w:pPr>
              <w:rPr>
                <w:b/>
              </w:rPr>
            </w:pPr>
            <w:r w:rsidRPr="00B95EBF">
              <w:rPr>
                <w:b/>
              </w:rPr>
              <w:t>Причины и виды нарушений развития</w:t>
            </w:r>
          </w:p>
          <w:p w:rsidR="005208CD" w:rsidRPr="00773DBC" w:rsidRDefault="005208CD" w:rsidP="00D95587">
            <w:r>
              <w:t>1. Биологические причины приобретенных аномалий. 2.Социальные причины нарушений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6344" w:type="dxa"/>
          </w:tcPr>
          <w:p w:rsidR="005208CD" w:rsidRPr="00B95EBF" w:rsidRDefault="005208CD" w:rsidP="00D95587">
            <w:pPr>
              <w:rPr>
                <w:b/>
              </w:rPr>
            </w:pPr>
            <w:r w:rsidRPr="00B95EBF">
              <w:rPr>
                <w:b/>
              </w:rPr>
              <w:t>Понятие общего и психического дизонтогенеза</w:t>
            </w:r>
          </w:p>
          <w:p w:rsidR="005208CD" w:rsidRDefault="005208CD" w:rsidP="00D95587">
            <w:r>
              <w:t xml:space="preserve">1.Онтогенез (морфогенез и функциогенез) как непрерывный и противоречивый процесс развития ребёнка. </w:t>
            </w:r>
          </w:p>
          <w:p w:rsidR="005208CD" w:rsidRPr="00773DBC" w:rsidRDefault="005208CD" w:rsidP="001908A0">
            <w:r>
              <w:t xml:space="preserve">2.Дизонтогенез как нарушение (отклоняющееся) развитие. 3.Психологические параметры дизонтогенеза.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6344" w:type="dxa"/>
          </w:tcPr>
          <w:p w:rsidR="005208CD" w:rsidRPr="00B95EBF" w:rsidRDefault="005208CD" w:rsidP="00D95587">
            <w:pPr>
              <w:rPr>
                <w:b/>
              </w:rPr>
            </w:pPr>
            <w:r w:rsidRPr="00B95EBF">
              <w:rPr>
                <w:b/>
              </w:rPr>
              <w:t>Понятие общего психического недоразвития ребёнка.</w:t>
            </w:r>
          </w:p>
          <w:p w:rsidR="005208CD" w:rsidRDefault="005208CD" w:rsidP="00D95587">
            <w:r>
              <w:t xml:space="preserve">1.Особые образовательные потребности детей с разными типами дизонтогенеза. </w:t>
            </w:r>
          </w:p>
          <w:p w:rsidR="005208CD" w:rsidRDefault="005208CD" w:rsidP="00D95587">
            <w:r>
              <w:t>2.</w:t>
            </w:r>
            <w:r w:rsidRPr="009B19B0">
              <w:t>Нормативные документы в сфере образования учащихся с ограниченными возможностями здоровья</w:t>
            </w:r>
            <w:r>
              <w:t xml:space="preserve">. </w:t>
            </w:r>
          </w:p>
          <w:p w:rsidR="005208CD" w:rsidRDefault="005208CD" w:rsidP="00D95587">
            <w:r>
              <w:t xml:space="preserve">3.Умственная отсталость как один из вариантов психического недоразвития и его основные параметры. </w:t>
            </w:r>
          </w:p>
          <w:p w:rsidR="005208CD" w:rsidRDefault="005208CD" w:rsidP="00D95587">
            <w:r>
              <w:t xml:space="preserve">4.Основные причины недоразвития. </w:t>
            </w:r>
          </w:p>
          <w:p w:rsidR="005208CD" w:rsidRDefault="005208CD" w:rsidP="00D95587">
            <w:r>
              <w:t xml:space="preserve">5.Психологическая характеристика умственно отсталых детей. </w:t>
            </w:r>
          </w:p>
          <w:p w:rsidR="005208CD" w:rsidRPr="00FE68E8" w:rsidRDefault="005208CD" w:rsidP="001D477E">
            <w:r>
              <w:t>6.Основные принципы диагностики и психолого-педагогической коррекции детей с психическим недоразвитием.</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AF7D2C">
              <w:t>Компенсация и коррекция отклоняющегося развития</w:t>
            </w:r>
          </w:p>
        </w:tc>
        <w:tc>
          <w:tcPr>
            <w:tcW w:w="6344" w:type="dxa"/>
          </w:tcPr>
          <w:p w:rsidR="005208CD" w:rsidRDefault="005208CD" w:rsidP="00D95587">
            <w:r w:rsidRPr="00AF3D16">
              <w:rPr>
                <w:b/>
              </w:rPr>
              <w:t>Методологические подходы к коррекционной работе в специальной педагогике и психологии</w:t>
            </w:r>
          </w:p>
          <w:p w:rsidR="005208CD" w:rsidRDefault="005208CD" w:rsidP="009427BA">
            <w:pPr>
              <w:numPr>
                <w:ilvl w:val="0"/>
                <w:numId w:val="16"/>
              </w:numPr>
            </w:pPr>
            <w:r>
              <w:t xml:space="preserve">Психолого-педагогическая коррекция в деятельности специального педагога и психолога. </w:t>
            </w:r>
          </w:p>
          <w:p w:rsidR="005208CD" w:rsidRDefault="005208CD" w:rsidP="009427BA">
            <w:pPr>
              <w:numPr>
                <w:ilvl w:val="0"/>
                <w:numId w:val="16"/>
              </w:numPr>
            </w:pPr>
            <w:r>
              <w:t xml:space="preserve">Методологические подходы к компенсации в специальной педагогике и психологии. </w:t>
            </w:r>
          </w:p>
          <w:p w:rsidR="005208CD" w:rsidRPr="00773DBC" w:rsidRDefault="005208CD" w:rsidP="009427BA">
            <w:pPr>
              <w:numPr>
                <w:ilvl w:val="0"/>
                <w:numId w:val="16"/>
              </w:numPr>
            </w:pPr>
            <w:r>
              <w:t>Компенсация отклоняющегося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6344" w:type="dxa"/>
          </w:tcPr>
          <w:p w:rsidR="005208CD" w:rsidRDefault="005208CD" w:rsidP="00D95587">
            <w:r w:rsidRPr="00AF3D16">
              <w:rPr>
                <w:b/>
              </w:rPr>
              <w:t>Теоретические основы социализации</w:t>
            </w:r>
            <w:r>
              <w:t xml:space="preserve">. </w:t>
            </w:r>
          </w:p>
          <w:p w:rsidR="005208CD" w:rsidRDefault="005208CD" w:rsidP="00D95587">
            <w:r>
              <w:t xml:space="preserve">1.Семья как институт социализации. </w:t>
            </w:r>
          </w:p>
          <w:p w:rsidR="005208CD" w:rsidRDefault="005208CD" w:rsidP="00D95587">
            <w:r>
              <w:t xml:space="preserve">2.Социально-психологическая реабилитация лиц с ОВЗ. 3.Абилитация детей и подростков. </w:t>
            </w:r>
          </w:p>
          <w:p w:rsidR="005208CD" w:rsidRPr="00773DBC" w:rsidRDefault="005208CD" w:rsidP="00D95587">
            <w:r>
              <w:t>4.Интеграция лиц с ОВЗ в общество.</w:t>
            </w:r>
          </w:p>
        </w:tc>
      </w:tr>
    </w:tbl>
    <w:p w:rsidR="005208CD" w:rsidRPr="00DC11F5" w:rsidRDefault="005208CD" w:rsidP="00D00133">
      <w:pPr>
        <w:autoSpaceDE w:val="0"/>
        <w:autoSpaceDN w:val="0"/>
        <w:adjustRightInd w:val="0"/>
        <w:jc w:val="both"/>
        <w:rPr>
          <w:b/>
          <w:bCs/>
          <w:i/>
          <w:iCs/>
        </w:rPr>
      </w:pPr>
    </w:p>
    <w:p w:rsidR="005208CD" w:rsidRPr="006774E3" w:rsidRDefault="005208C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08CD" w:rsidRDefault="005208CD" w:rsidP="00E34987">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8" w:history="1">
        <w:r w:rsidRPr="00791BDA">
          <w:rPr>
            <w:rStyle w:val="a7"/>
          </w:rPr>
          <w:t>http://www.iprbookshop.ru/10839.html</w:t>
        </w:r>
      </w:hyperlink>
      <w:r>
        <w:t>.</w:t>
      </w:r>
    </w:p>
    <w:p w:rsidR="005208CD" w:rsidRDefault="005208CD" w:rsidP="00E34987"/>
    <w:p w:rsidR="005208CD" w:rsidRDefault="005208CD" w:rsidP="00E34987">
      <w:r>
        <w:t xml:space="preserve">2.Специальная психология [Электронный ресурс]: учебное пособие/ Е.С. Слепович [и др.]. – Минск: Вышэйшая школа, 2012. – 511 c. – Режим доступа: </w:t>
      </w:r>
      <w:hyperlink r:id="rId9" w:history="1">
        <w:r w:rsidRPr="00791BDA">
          <w:rPr>
            <w:rStyle w:val="a7"/>
          </w:rPr>
          <w:t>http://www.iprbookshop.ru/20280.html</w:t>
        </w:r>
      </w:hyperlink>
      <w:r>
        <w:t>.</w:t>
      </w:r>
    </w:p>
    <w:p w:rsidR="005208CD" w:rsidRDefault="005208CD" w:rsidP="00E34987"/>
    <w:p w:rsidR="005208CD" w:rsidRDefault="005208CD" w:rsidP="00E34987">
      <w: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10" w:history="1">
        <w:r w:rsidRPr="00791BDA">
          <w:rPr>
            <w:rStyle w:val="a7"/>
          </w:rPr>
          <w:t>http://www.iprbookshop.ru/36872.html</w:t>
        </w:r>
      </w:hyperlink>
      <w:r>
        <w:t>.</w:t>
      </w:r>
    </w:p>
    <w:p w:rsidR="005208CD" w:rsidRDefault="005208CD" w:rsidP="00E34987"/>
    <w:p w:rsidR="005208CD" w:rsidRDefault="005208CD" w:rsidP="00E34987">
      <w:r>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11" w:history="1">
        <w:r w:rsidRPr="00791BDA">
          <w:rPr>
            <w:rStyle w:val="a7"/>
          </w:rPr>
          <w:t>http://www.iprbookshop.ru/47887.html</w:t>
        </w:r>
      </w:hyperlink>
      <w:r>
        <w:t>.</w:t>
      </w:r>
    </w:p>
    <w:p w:rsidR="005208CD" w:rsidRDefault="005208CD" w:rsidP="00E34987"/>
    <w:p w:rsidR="005208CD" w:rsidRDefault="005208CD" w:rsidP="00E34987">
      <w:r>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2" w:history="1">
        <w:r w:rsidRPr="00791BDA">
          <w:rPr>
            <w:rStyle w:val="a7"/>
          </w:rPr>
          <w:t>http://www.iprbookshop.ru/32097.html</w:t>
        </w:r>
      </w:hyperlink>
      <w:r>
        <w:t>.</w:t>
      </w:r>
    </w:p>
    <w:p w:rsidR="005208CD" w:rsidRDefault="005208CD" w:rsidP="00E34987"/>
    <w:p w:rsidR="005208CD" w:rsidRDefault="005208CD" w:rsidP="00E34987">
      <w:r>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3" w:history="1">
        <w:r w:rsidRPr="00791BDA">
          <w:rPr>
            <w:rStyle w:val="a7"/>
          </w:rPr>
          <w:t>http://www.iprbookshop.ru/13030.html</w:t>
        </w:r>
      </w:hyperlink>
      <w:r>
        <w:t>.</w:t>
      </w:r>
    </w:p>
    <w:p w:rsidR="005208CD" w:rsidRDefault="005208CD" w:rsidP="00E34987"/>
    <w:p w:rsidR="005208CD" w:rsidRDefault="005208CD" w:rsidP="00E34987">
      <w:r>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4" w:history="1">
        <w:r w:rsidRPr="00791BDA">
          <w:rPr>
            <w:rStyle w:val="a7"/>
          </w:rPr>
          <w:t>http://www.iprbookshop.ru/7428.html</w:t>
        </w:r>
      </w:hyperlink>
      <w:r>
        <w:t>.</w:t>
      </w:r>
    </w:p>
    <w:p w:rsidR="005208CD" w:rsidRDefault="005208CD" w:rsidP="00E34987"/>
    <w:p w:rsidR="005208CD" w:rsidRDefault="005208CD" w:rsidP="00E34987">
      <w:r>
        <w:lastRenderedPageBreak/>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5" w:history="1">
        <w:r w:rsidRPr="00791BDA">
          <w:rPr>
            <w:rStyle w:val="a7"/>
          </w:rPr>
          <w:t>http://www.iprbookshop.ru/29991.html</w:t>
        </w:r>
      </w:hyperlink>
      <w:r>
        <w:t>.</w:t>
      </w:r>
    </w:p>
    <w:p w:rsidR="005208CD" w:rsidRDefault="005208CD" w:rsidP="00E34987"/>
    <w:p w:rsidR="005208CD" w:rsidRDefault="005208CD" w:rsidP="00E34987">
      <w:r>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6" w:history="1">
        <w:r w:rsidRPr="00791BDA">
          <w:rPr>
            <w:rStyle w:val="a7"/>
          </w:rPr>
          <w:t>http://www.iprbookshop.ru/19451.html</w:t>
        </w:r>
      </w:hyperlink>
      <w:r>
        <w:t>.</w:t>
      </w:r>
    </w:p>
    <w:p w:rsidR="005208CD" w:rsidRDefault="005208CD" w:rsidP="00E34987"/>
    <w:p w:rsidR="005208CD" w:rsidRDefault="005208CD" w:rsidP="00E34987">
      <w:r>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7" w:history="1">
        <w:r w:rsidRPr="00791BDA">
          <w:rPr>
            <w:rStyle w:val="a7"/>
          </w:rPr>
          <w:t>http://www.iprbookshop.ru/21867.html</w:t>
        </w:r>
      </w:hyperlink>
      <w:r>
        <w:t>.</w:t>
      </w:r>
    </w:p>
    <w:p w:rsidR="005208CD" w:rsidRDefault="005208CD" w:rsidP="00E34987"/>
    <w:p w:rsidR="005208CD" w:rsidRDefault="005208CD" w:rsidP="00E34987">
      <w:r>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8" w:history="1">
        <w:r w:rsidRPr="00791BDA">
          <w:rPr>
            <w:rStyle w:val="a7"/>
          </w:rPr>
          <w:t>http://www.iprbookshop.ru/21253.html</w:t>
        </w:r>
      </w:hyperlink>
      <w:r>
        <w:t>.</w:t>
      </w:r>
    </w:p>
    <w:p w:rsidR="005208CD" w:rsidRDefault="005208CD" w:rsidP="00E34987"/>
    <w:p w:rsidR="005208CD" w:rsidRDefault="005208CD" w:rsidP="00E34987">
      <w:r>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9" w:history="1">
        <w:r w:rsidRPr="00791BDA">
          <w:rPr>
            <w:rStyle w:val="a7"/>
          </w:rPr>
          <w:t>http://www.iprbookshop.ru/61047.html</w:t>
        </w:r>
      </w:hyperlink>
      <w:r>
        <w:t>.</w:t>
      </w:r>
    </w:p>
    <w:p w:rsidR="005208CD" w:rsidRDefault="005208CD" w:rsidP="00E34987"/>
    <w:p w:rsidR="005208CD" w:rsidRDefault="005208CD" w:rsidP="00E34987">
      <w: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20" w:history="1">
        <w:r w:rsidRPr="00791BDA">
          <w:rPr>
            <w:rStyle w:val="a7"/>
          </w:rPr>
          <w:t>http://www.iprbookshop.ru/39667.html</w:t>
        </w:r>
      </w:hyperlink>
      <w:r>
        <w:t>.</w:t>
      </w:r>
    </w:p>
    <w:p w:rsidR="005208CD" w:rsidRDefault="005208CD" w:rsidP="00E34987"/>
    <w:p w:rsidR="005208CD" w:rsidRDefault="005208CD" w:rsidP="00E34987">
      <w: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21" w:history="1">
        <w:r w:rsidRPr="00791BDA">
          <w:rPr>
            <w:rStyle w:val="a7"/>
          </w:rPr>
          <w:t>http://www.iprbookshop.ru/31758.html</w:t>
        </w:r>
      </w:hyperlink>
      <w:r>
        <w:t>.</w:t>
      </w:r>
    </w:p>
    <w:p w:rsidR="005208CD" w:rsidRDefault="005208CD" w:rsidP="00E34987"/>
    <w:p w:rsidR="005208CD" w:rsidRDefault="005208CD" w:rsidP="00E34987">
      <w:r>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2" w:history="1">
        <w:r w:rsidRPr="00791BDA">
          <w:rPr>
            <w:rStyle w:val="a7"/>
          </w:rPr>
          <w:t>http://www.iprbookshop.ru/18609.html</w:t>
        </w:r>
      </w:hyperlink>
      <w:r>
        <w:t>.</w:t>
      </w:r>
    </w:p>
    <w:p w:rsidR="005208CD" w:rsidRDefault="005208CD" w:rsidP="00E34987"/>
    <w:p w:rsidR="005208CD" w:rsidRDefault="005208CD" w:rsidP="00E34987">
      <w:r>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3" w:history="1">
        <w:r w:rsidRPr="00791BDA">
          <w:rPr>
            <w:rStyle w:val="a7"/>
          </w:rPr>
          <w:t>http://www.iprbookshop.ru/19455.html</w:t>
        </w:r>
      </w:hyperlink>
      <w:r>
        <w:t>.</w:t>
      </w:r>
    </w:p>
    <w:p w:rsidR="005208CD" w:rsidRDefault="005208CD" w:rsidP="00E34987"/>
    <w:p w:rsidR="005208CD" w:rsidRDefault="005208CD" w:rsidP="00E34987">
      <w:r>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4" w:history="1">
        <w:r w:rsidRPr="00791BDA">
          <w:rPr>
            <w:rStyle w:val="a7"/>
          </w:rPr>
          <w:t>http://www.iprbookshop.ru/15294.html</w:t>
        </w:r>
      </w:hyperlink>
      <w:r>
        <w:t>.</w:t>
      </w:r>
    </w:p>
    <w:p w:rsidR="005208CD" w:rsidRDefault="005208CD" w:rsidP="00E34987"/>
    <w:p w:rsidR="005208CD" w:rsidRDefault="005208CD" w:rsidP="00E34987">
      <w:r>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5" w:history="1">
        <w:r w:rsidRPr="00791BDA">
          <w:rPr>
            <w:rStyle w:val="a7"/>
          </w:rPr>
          <w:t>http://www.iprbookshop.ru/47891.html</w:t>
        </w:r>
      </w:hyperlink>
      <w:r>
        <w:t>.</w:t>
      </w:r>
    </w:p>
    <w:p w:rsidR="005208CD" w:rsidRDefault="005208CD" w:rsidP="00E34987"/>
    <w:p w:rsidR="005208CD" w:rsidRDefault="005208CD" w:rsidP="00E34987">
      <w:r>
        <w:lastRenderedPageBreak/>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6" w:history="1">
        <w:r w:rsidRPr="00791BDA">
          <w:rPr>
            <w:rStyle w:val="a7"/>
          </w:rPr>
          <w:t>http://www.iprbookshop.ru/12711.html</w:t>
        </w:r>
      </w:hyperlink>
      <w:r>
        <w:t>.</w:t>
      </w:r>
    </w:p>
    <w:p w:rsidR="005208CD" w:rsidRDefault="005208CD" w:rsidP="00E34987"/>
    <w:p w:rsidR="005208CD" w:rsidRDefault="005208CD" w:rsidP="00E34987">
      <w:r>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7" w:history="1">
        <w:r w:rsidRPr="00791BDA">
          <w:rPr>
            <w:rStyle w:val="a7"/>
          </w:rPr>
          <w:t>http://www.iprbookshop.ru/26791.html</w:t>
        </w:r>
      </w:hyperlink>
      <w:r>
        <w:t>.</w:t>
      </w:r>
    </w:p>
    <w:p w:rsidR="005208CD" w:rsidRDefault="005208CD" w:rsidP="00E34987"/>
    <w:p w:rsidR="005208CD" w:rsidRDefault="005208CD" w:rsidP="00E34987">
      <w: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8" w:history="1">
        <w:r w:rsidRPr="00791BDA">
          <w:rPr>
            <w:rStyle w:val="a7"/>
          </w:rPr>
          <w:t>http://www.iprbookshop.ru/61023.html</w:t>
        </w:r>
      </w:hyperlink>
      <w:r>
        <w:t>.</w:t>
      </w:r>
    </w:p>
    <w:p w:rsidR="005208CD" w:rsidRDefault="005208CD" w:rsidP="00E34987"/>
    <w:p w:rsidR="005208CD" w:rsidRDefault="005208CD" w:rsidP="006774E3"/>
    <w:p w:rsidR="005208CD" w:rsidRPr="00287EEB" w:rsidRDefault="005208CD" w:rsidP="006774E3">
      <w:pPr>
        <w:rPr>
          <w:b/>
        </w:rPr>
      </w:pPr>
      <w:r w:rsidRPr="00287EEB">
        <w:rPr>
          <w:b/>
        </w:rPr>
        <w:t>Вопросы для самостоятельного изучения:</w:t>
      </w:r>
    </w:p>
    <w:p w:rsidR="005208CD" w:rsidRPr="00E34987" w:rsidRDefault="005208CD" w:rsidP="00E34987">
      <w:pPr>
        <w:autoSpaceDE w:val="0"/>
        <w:autoSpaceDN w:val="0"/>
        <w:adjustRightInd w:val="0"/>
        <w:jc w:val="both"/>
        <w:rPr>
          <w:b/>
        </w:rPr>
      </w:pPr>
      <w:r w:rsidRPr="00E34987">
        <w:rPr>
          <w:b/>
        </w:rPr>
        <w:t xml:space="preserve">Категориальный аппарат педагогики и психологии инклюзивного образования. </w:t>
      </w:r>
    </w:p>
    <w:p w:rsidR="005208CD" w:rsidRDefault="005208CD" w:rsidP="00E34987">
      <w:pPr>
        <w:autoSpaceDE w:val="0"/>
        <w:autoSpaceDN w:val="0"/>
        <w:adjustRightInd w:val="0"/>
        <w:jc w:val="both"/>
      </w:pPr>
      <w:r>
        <w:t xml:space="preserve">1.Научно-методическое обеспечение инклюзивного образования. </w:t>
      </w:r>
    </w:p>
    <w:p w:rsidR="005208CD" w:rsidRDefault="005208CD" w:rsidP="00E34987">
      <w:pPr>
        <w:autoSpaceDE w:val="0"/>
        <w:autoSpaceDN w:val="0"/>
        <w:adjustRightInd w:val="0"/>
        <w:jc w:val="both"/>
      </w:pPr>
      <w:r>
        <w:t xml:space="preserve">2.Коррекционно-развивающая среда. Принципы обучения и воспитания в инклюзивной образовательной среде. </w:t>
      </w:r>
    </w:p>
    <w:p w:rsidR="005208CD" w:rsidRDefault="005208CD" w:rsidP="00E34987">
      <w:pPr>
        <w:autoSpaceDE w:val="0"/>
        <w:autoSpaceDN w:val="0"/>
        <w:adjustRightInd w:val="0"/>
        <w:jc w:val="both"/>
      </w:pPr>
      <w:r>
        <w:t>3.Коррекционно-развивающие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Default="005208CD" w:rsidP="00034A75">
      <w:pPr>
        <w:autoSpaceDE w:val="0"/>
        <w:autoSpaceDN w:val="0"/>
        <w:adjustRightInd w:val="0"/>
        <w:ind w:left="357"/>
        <w:jc w:val="both"/>
        <w:rPr>
          <w:b/>
        </w:rPr>
      </w:pPr>
    </w:p>
    <w:p w:rsidR="005208CD" w:rsidRDefault="005208CD" w:rsidP="00A07A27">
      <w:pPr>
        <w:autoSpaceDE w:val="0"/>
        <w:autoSpaceDN w:val="0"/>
        <w:adjustRightInd w:val="0"/>
        <w:jc w:val="both"/>
        <w:rPr>
          <w:b/>
        </w:rPr>
      </w:pPr>
      <w:r w:rsidRPr="00A07A27">
        <w:rPr>
          <w:b/>
        </w:rPr>
        <w:t>Современные представления о нормальном и отклоняющемся развитии</w:t>
      </w:r>
      <w:r w:rsidRPr="00A07A27">
        <w:rPr>
          <w:b/>
        </w:rPr>
        <w:tab/>
      </w:r>
    </w:p>
    <w:p w:rsidR="005208CD" w:rsidRPr="00A07A27" w:rsidRDefault="005208CD" w:rsidP="00A07A27">
      <w:pPr>
        <w:autoSpaceDE w:val="0"/>
        <w:autoSpaceDN w:val="0"/>
        <w:adjustRightInd w:val="0"/>
        <w:ind w:left="357"/>
        <w:jc w:val="both"/>
      </w:pPr>
      <w:r>
        <w:t>1</w:t>
      </w:r>
      <w:r w:rsidRPr="00A07A27">
        <w:t>.Понятие «отклоняющееся развития».</w:t>
      </w:r>
    </w:p>
    <w:p w:rsidR="005208CD" w:rsidRPr="00A07A27" w:rsidRDefault="005208CD" w:rsidP="00A07A27">
      <w:pPr>
        <w:autoSpaceDE w:val="0"/>
        <w:autoSpaceDN w:val="0"/>
        <w:adjustRightInd w:val="0"/>
        <w:ind w:left="357"/>
        <w:jc w:val="both"/>
      </w:pPr>
      <w:r>
        <w:t>2</w:t>
      </w:r>
      <w:r w:rsidRPr="00A07A27">
        <w:t>. Гуманизациявоспитательно-образовательного процесса.</w:t>
      </w:r>
    </w:p>
    <w:p w:rsidR="005208CD" w:rsidRPr="00A07A27" w:rsidRDefault="005208CD" w:rsidP="00A07A27">
      <w:pPr>
        <w:autoSpaceDE w:val="0"/>
        <w:autoSpaceDN w:val="0"/>
        <w:adjustRightInd w:val="0"/>
        <w:jc w:val="both"/>
        <w:rPr>
          <w:bCs/>
          <w:i/>
          <w:iCs/>
        </w:rPr>
      </w:pPr>
    </w:p>
    <w:p w:rsidR="005208CD" w:rsidRPr="00F92B7F" w:rsidRDefault="005208CD" w:rsidP="00503D42">
      <w:pPr>
        <w:autoSpaceDE w:val="0"/>
        <w:autoSpaceDN w:val="0"/>
        <w:adjustRightInd w:val="0"/>
        <w:jc w:val="both"/>
        <w:rPr>
          <w:b/>
          <w:bCs/>
          <w:iCs/>
        </w:rPr>
      </w:pPr>
      <w:r w:rsidRPr="00F92B7F">
        <w:rPr>
          <w:b/>
          <w:bCs/>
          <w:iCs/>
        </w:rPr>
        <w:t>Понятие общего и психического дизонтогенеза</w:t>
      </w:r>
      <w:r w:rsidRPr="00F92B7F">
        <w:rPr>
          <w:b/>
          <w:bCs/>
          <w:iCs/>
        </w:rPr>
        <w:tab/>
      </w:r>
    </w:p>
    <w:p w:rsidR="005208CD" w:rsidRPr="001908A0" w:rsidRDefault="005208CD" w:rsidP="001908A0">
      <w:pPr>
        <w:autoSpaceDE w:val="0"/>
        <w:autoSpaceDN w:val="0"/>
        <w:adjustRightInd w:val="0"/>
        <w:jc w:val="both"/>
        <w:rPr>
          <w:bCs/>
          <w:iCs/>
        </w:rPr>
      </w:pPr>
      <w:r>
        <w:rPr>
          <w:bCs/>
          <w:iCs/>
        </w:rPr>
        <w:t>1</w:t>
      </w:r>
      <w:r w:rsidRPr="001908A0">
        <w:rPr>
          <w:bCs/>
          <w:iCs/>
        </w:rPr>
        <w:t xml:space="preserve">.Взаимоотношение биологического и социального факторов как условий развития здорового и больного ребёнка. </w:t>
      </w:r>
    </w:p>
    <w:p w:rsidR="005208CD" w:rsidRPr="001908A0" w:rsidRDefault="005208CD" w:rsidP="001908A0">
      <w:pPr>
        <w:autoSpaceDE w:val="0"/>
        <w:autoSpaceDN w:val="0"/>
        <w:adjustRightInd w:val="0"/>
        <w:jc w:val="both"/>
        <w:rPr>
          <w:bCs/>
          <w:iCs/>
        </w:rPr>
      </w:pPr>
      <w:r>
        <w:rPr>
          <w:bCs/>
          <w:iCs/>
        </w:rPr>
        <w:t>2</w:t>
      </w:r>
      <w:r w:rsidRPr="001908A0">
        <w:rPr>
          <w:bCs/>
          <w:iCs/>
        </w:rPr>
        <w:t xml:space="preserve">.Биологические и социальные причины дизонтогенеза. </w:t>
      </w:r>
    </w:p>
    <w:p w:rsidR="005208CD" w:rsidRPr="001908A0" w:rsidRDefault="005208CD" w:rsidP="001908A0">
      <w:pPr>
        <w:autoSpaceDE w:val="0"/>
        <w:autoSpaceDN w:val="0"/>
        <w:adjustRightInd w:val="0"/>
        <w:jc w:val="both"/>
        <w:rPr>
          <w:bCs/>
          <w:iCs/>
        </w:rPr>
      </w:pPr>
      <w:r>
        <w:rPr>
          <w:bCs/>
          <w:iCs/>
        </w:rPr>
        <w:t>3</w:t>
      </w:r>
      <w:r w:rsidRPr="001908A0">
        <w:rPr>
          <w:bCs/>
          <w:iCs/>
        </w:rPr>
        <w:t>.Основные типы психического дизонтогенеза и их психолого-педагогическая характеристика.</w:t>
      </w:r>
    </w:p>
    <w:p w:rsidR="005208CD" w:rsidRPr="00A07A27" w:rsidRDefault="005208CD" w:rsidP="00A07A27">
      <w:pPr>
        <w:autoSpaceDE w:val="0"/>
        <w:autoSpaceDN w:val="0"/>
        <w:adjustRightInd w:val="0"/>
        <w:jc w:val="both"/>
        <w:rPr>
          <w:bCs/>
          <w:i/>
          <w:iCs/>
        </w:rPr>
      </w:pPr>
    </w:p>
    <w:p w:rsidR="005208CD" w:rsidRPr="003A375F" w:rsidRDefault="005208CD" w:rsidP="00503D42">
      <w:pPr>
        <w:autoSpaceDE w:val="0"/>
        <w:autoSpaceDN w:val="0"/>
        <w:adjustRightInd w:val="0"/>
        <w:jc w:val="both"/>
        <w:rPr>
          <w:b/>
          <w:bCs/>
          <w:iCs/>
        </w:rPr>
      </w:pPr>
      <w:r w:rsidRPr="00F92B7F">
        <w:rPr>
          <w:b/>
          <w:bCs/>
          <w:iCs/>
        </w:rPr>
        <w:t>Особые образовательные потребности детей с разными типами</w:t>
      </w:r>
      <w:r w:rsidRPr="003A375F">
        <w:rPr>
          <w:b/>
          <w:bCs/>
          <w:iCs/>
        </w:rPr>
        <w:t>дизонтогенеза.</w:t>
      </w:r>
    </w:p>
    <w:p w:rsidR="005208CD" w:rsidRDefault="005208CD" w:rsidP="00503D42">
      <w:pPr>
        <w:autoSpaceDE w:val="0"/>
        <w:autoSpaceDN w:val="0"/>
        <w:adjustRightInd w:val="0"/>
        <w:jc w:val="both"/>
        <w:rPr>
          <w:bCs/>
          <w:iCs/>
        </w:rPr>
      </w:pPr>
      <w:r w:rsidRPr="00503D42">
        <w:rPr>
          <w:bCs/>
          <w:iCs/>
        </w:rPr>
        <w:t xml:space="preserve">           Понятие о задержке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2.Развитие личности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3.Деятельность детей с задержкой психического развития.</w:t>
      </w:r>
    </w:p>
    <w:p w:rsidR="005208CD" w:rsidRPr="00503D42" w:rsidRDefault="005208CD" w:rsidP="00503D42">
      <w:pPr>
        <w:autoSpaceDE w:val="0"/>
        <w:autoSpaceDN w:val="0"/>
        <w:adjustRightInd w:val="0"/>
        <w:jc w:val="both"/>
        <w:rPr>
          <w:bCs/>
          <w:iCs/>
        </w:rPr>
      </w:pPr>
      <w:r w:rsidRPr="00503D42">
        <w:rPr>
          <w:bCs/>
          <w:iCs/>
        </w:rPr>
        <w:t xml:space="preserve">4.Понятие о нарушениях зрения, слуха, речи, опорно-двигательного аппарата. </w:t>
      </w:r>
    </w:p>
    <w:p w:rsidR="005208CD" w:rsidRPr="00503D42" w:rsidRDefault="005208CD" w:rsidP="00503D42">
      <w:pPr>
        <w:autoSpaceDE w:val="0"/>
        <w:autoSpaceDN w:val="0"/>
        <w:adjustRightInd w:val="0"/>
        <w:jc w:val="both"/>
        <w:rPr>
          <w:bCs/>
          <w:iCs/>
        </w:rPr>
      </w:pPr>
      <w:r w:rsidRPr="00503D42">
        <w:rPr>
          <w:bCs/>
          <w:iCs/>
        </w:rPr>
        <w:t xml:space="preserve">5.Когнитивное развитие лиц с дефицитарным развитием. </w:t>
      </w:r>
    </w:p>
    <w:p w:rsidR="005208CD" w:rsidRPr="00503D42" w:rsidRDefault="005208CD" w:rsidP="00503D42">
      <w:pPr>
        <w:autoSpaceDE w:val="0"/>
        <w:autoSpaceDN w:val="0"/>
        <w:adjustRightInd w:val="0"/>
        <w:jc w:val="both"/>
        <w:rPr>
          <w:bCs/>
          <w:iCs/>
        </w:rPr>
      </w:pPr>
      <w:r w:rsidRPr="00503D42">
        <w:rPr>
          <w:bCs/>
          <w:iCs/>
        </w:rPr>
        <w:t xml:space="preserve">           Понятие о поврежденном развитии.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лиц с поврежденным развитием. </w:t>
      </w:r>
    </w:p>
    <w:p w:rsidR="005208CD" w:rsidRDefault="005208CD" w:rsidP="00503D42">
      <w:pPr>
        <w:autoSpaceDE w:val="0"/>
        <w:autoSpaceDN w:val="0"/>
        <w:adjustRightInd w:val="0"/>
        <w:jc w:val="both"/>
        <w:rPr>
          <w:bCs/>
          <w:iCs/>
        </w:rPr>
      </w:pPr>
      <w:r w:rsidRPr="00503D42">
        <w:rPr>
          <w:bCs/>
          <w:iCs/>
        </w:rPr>
        <w:t>2.Развитие личности при поврежденном развитии. 3.Деятельность лиц с поврежденным развитием. .</w:t>
      </w:r>
    </w:p>
    <w:p w:rsidR="005208CD" w:rsidRDefault="005208CD" w:rsidP="00503D42">
      <w:pPr>
        <w:autoSpaceDE w:val="0"/>
        <w:autoSpaceDN w:val="0"/>
        <w:adjustRightInd w:val="0"/>
        <w:jc w:val="both"/>
        <w:rPr>
          <w:bCs/>
          <w:iCs/>
        </w:rPr>
      </w:pPr>
    </w:p>
    <w:p w:rsidR="005208CD" w:rsidRPr="00031960" w:rsidRDefault="005208CD" w:rsidP="00FC46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208CD" w:rsidRPr="00503D42" w:rsidRDefault="005208CD" w:rsidP="00503D42">
      <w:pPr>
        <w:autoSpaceDE w:val="0"/>
        <w:autoSpaceDN w:val="0"/>
        <w:adjustRightInd w:val="0"/>
        <w:jc w:val="both"/>
        <w:rPr>
          <w:bCs/>
          <w:iCs/>
        </w:rPr>
      </w:pPr>
    </w:p>
    <w:p w:rsidR="005208CD" w:rsidRPr="00A07A27" w:rsidRDefault="005208CD" w:rsidP="00A07A27">
      <w:pPr>
        <w:autoSpaceDE w:val="0"/>
        <w:autoSpaceDN w:val="0"/>
        <w:adjustRightInd w:val="0"/>
        <w:jc w:val="both"/>
        <w:rPr>
          <w:bCs/>
          <w:i/>
          <w:iCs/>
        </w:rPr>
      </w:pPr>
    </w:p>
    <w:p w:rsidR="005208CD" w:rsidRPr="00DC11F5" w:rsidRDefault="005208CD" w:rsidP="00A07A2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08CD" w:rsidRPr="00DC11F5" w:rsidRDefault="005208C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208CD" w:rsidRPr="00DC11F5" w:rsidRDefault="005208CD" w:rsidP="00D00133">
      <w:pPr>
        <w:autoSpaceDE w:val="0"/>
        <w:autoSpaceDN w:val="0"/>
        <w:adjustRightInd w:val="0"/>
        <w:ind w:left="720"/>
        <w:jc w:val="both"/>
      </w:pPr>
      <w:r w:rsidRPr="00DC11F5">
        <w:t>- текущий контроль успеваемости</w:t>
      </w:r>
    </w:p>
    <w:p w:rsidR="005208CD" w:rsidRPr="00DC11F5" w:rsidRDefault="005208CD" w:rsidP="00034A75">
      <w:pPr>
        <w:autoSpaceDE w:val="0"/>
        <w:autoSpaceDN w:val="0"/>
        <w:adjustRightInd w:val="0"/>
        <w:ind w:left="720"/>
        <w:jc w:val="both"/>
      </w:pPr>
      <w:r w:rsidRPr="00DC11F5">
        <w:t>- промежуточная аттестация обучающихся по дисциплине</w:t>
      </w:r>
    </w:p>
    <w:p w:rsidR="005208CD" w:rsidRPr="00DC11F5" w:rsidRDefault="005208C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8CD" w:rsidRPr="00DC11F5" w:rsidRDefault="005208C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8CD" w:rsidRPr="00DC11F5" w:rsidRDefault="005208CD" w:rsidP="00D00133">
      <w:pPr>
        <w:autoSpaceDE w:val="0"/>
        <w:autoSpaceDN w:val="0"/>
        <w:adjustRightInd w:val="0"/>
        <w:ind w:left="720"/>
        <w:jc w:val="both"/>
        <w:rPr>
          <w:i/>
          <w:iCs/>
        </w:rPr>
      </w:pPr>
    </w:p>
    <w:p w:rsidR="005208CD" w:rsidRPr="00DC11F5" w:rsidRDefault="005208CD" w:rsidP="00DC7A27">
      <w:pPr>
        <w:numPr>
          <w:ilvl w:val="1"/>
          <w:numId w:val="2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208CD" w:rsidRPr="00DC11F5" w:rsidRDefault="005208C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208CD" w:rsidRPr="00DC11F5" w:rsidTr="00935672">
        <w:tc>
          <w:tcPr>
            <w:tcW w:w="709" w:type="dxa"/>
          </w:tcPr>
          <w:p w:rsidR="005208CD" w:rsidRPr="00DC11F5" w:rsidRDefault="005208CD" w:rsidP="00935672">
            <w:pPr>
              <w:pStyle w:val="a4"/>
              <w:ind w:left="0"/>
              <w:jc w:val="center"/>
              <w:rPr>
                <w:b/>
              </w:rPr>
            </w:pPr>
            <w:r w:rsidRPr="00DC11F5">
              <w:rPr>
                <w:b/>
              </w:rPr>
              <w:t>№ п/п</w:t>
            </w:r>
          </w:p>
        </w:tc>
        <w:tc>
          <w:tcPr>
            <w:tcW w:w="2410" w:type="dxa"/>
          </w:tcPr>
          <w:p w:rsidR="005208CD" w:rsidRPr="00DC11F5" w:rsidRDefault="005208CD" w:rsidP="00935672">
            <w:pPr>
              <w:pStyle w:val="a4"/>
              <w:ind w:left="0"/>
              <w:jc w:val="center"/>
              <w:rPr>
                <w:b/>
              </w:rPr>
            </w:pPr>
            <w:r w:rsidRPr="00DC11F5">
              <w:rPr>
                <w:b/>
              </w:rPr>
              <w:t>Контролируемые разделы (темы)</w:t>
            </w:r>
          </w:p>
        </w:tc>
        <w:tc>
          <w:tcPr>
            <w:tcW w:w="1417" w:type="dxa"/>
          </w:tcPr>
          <w:p w:rsidR="005208CD" w:rsidRPr="00DC11F5" w:rsidRDefault="005208CD" w:rsidP="00935672">
            <w:pPr>
              <w:pStyle w:val="a4"/>
              <w:ind w:left="0"/>
              <w:jc w:val="center"/>
              <w:rPr>
                <w:b/>
              </w:rPr>
            </w:pPr>
            <w:r w:rsidRPr="00DC11F5">
              <w:rPr>
                <w:b/>
              </w:rPr>
              <w:t>Код контролируемой компетенции</w:t>
            </w:r>
          </w:p>
        </w:tc>
        <w:tc>
          <w:tcPr>
            <w:tcW w:w="4961" w:type="dxa"/>
          </w:tcPr>
          <w:p w:rsidR="005208CD" w:rsidRPr="00DC11F5" w:rsidRDefault="005208CD" w:rsidP="00935672">
            <w:pPr>
              <w:pStyle w:val="a4"/>
              <w:ind w:left="0"/>
              <w:rPr>
                <w:b/>
              </w:rPr>
            </w:pPr>
            <w:r w:rsidRPr="00DC11F5">
              <w:rPr>
                <w:b/>
              </w:rPr>
              <w:t xml:space="preserve"> Наименование оценочного средства</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1417" w:type="dxa"/>
          </w:tcPr>
          <w:p w:rsidR="005208CD" w:rsidRPr="00DC11F5" w:rsidRDefault="005208CD" w:rsidP="00935672">
            <w:pPr>
              <w:pStyle w:val="a4"/>
              <w:ind w:left="0"/>
              <w:jc w:val="both"/>
            </w:pPr>
            <w:r>
              <w:t>ПК</w:t>
            </w:r>
            <w:r w:rsidRPr="00D95587">
              <w:t>-2</w:t>
            </w:r>
          </w:p>
        </w:tc>
        <w:tc>
          <w:tcPr>
            <w:tcW w:w="4961" w:type="dxa"/>
          </w:tcPr>
          <w:p w:rsidR="005208CD" w:rsidRPr="00ED4538" w:rsidRDefault="005208CD" w:rsidP="00D95587">
            <w:pPr>
              <w:jc w:val="both"/>
            </w:pPr>
            <w:r w:rsidRPr="00DB4F00">
              <w:t xml:space="preserve">Вопросы к </w:t>
            </w:r>
            <w:r>
              <w:t>занятию</w:t>
            </w:r>
            <w:r w:rsidRPr="00DB4F00">
              <w:t xml:space="preserve">, </w:t>
            </w:r>
            <w:r w:rsidRPr="00ED4538">
              <w:t>Проблемно-аналитическое задание</w:t>
            </w:r>
            <w:r w:rsidRPr="00DB4F00">
              <w:t>,</w:t>
            </w:r>
            <w:r>
              <w:t xml:space="preserve"> обсуждение, исследовательская</w:t>
            </w:r>
            <w:r w:rsidRPr="00DB4F00">
              <w:t xml:space="preserve"> зада</w:t>
            </w:r>
            <w:r>
              <w:t>ча, эссе, информационно-аналитический проект, доклады</w:t>
            </w:r>
            <w:r w:rsidRPr="00ED4538">
              <w:t>,</w:t>
            </w:r>
            <w:r>
              <w:t xml:space="preserve"> ситуационная задача</w:t>
            </w:r>
            <w:r w:rsidRPr="00ED4538">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1417" w:type="dxa"/>
          </w:tcPr>
          <w:p w:rsidR="005208CD" w:rsidRDefault="005208CD">
            <w:r>
              <w:t>ПК</w:t>
            </w:r>
            <w:r w:rsidRPr="00D95587">
              <w:t>-2</w:t>
            </w:r>
          </w:p>
        </w:tc>
        <w:tc>
          <w:tcPr>
            <w:tcW w:w="4961" w:type="dxa"/>
          </w:tcPr>
          <w:p w:rsidR="005208CD" w:rsidRPr="0028027B"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ое</w:t>
            </w:r>
            <w:r w:rsidRPr="00DB4F00">
              <w:t xml:space="preserve"> задани</w:t>
            </w:r>
            <w:r>
              <w:t>е</w:t>
            </w:r>
            <w:r w:rsidRPr="00DB4F00">
              <w:t>,</w:t>
            </w:r>
            <w:r>
              <w:t xml:space="preserve"> комплексное </w:t>
            </w:r>
            <w:r w:rsidRPr="00DB4F00">
              <w:t xml:space="preserve">проблемно-аналитическое задание, </w:t>
            </w:r>
            <w:r>
              <w:t>проблемное задание</w:t>
            </w:r>
            <w:r w:rsidRPr="0028027B">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Причины и виды нарушений развития.</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дискуссия, </w:t>
            </w:r>
            <w:r w:rsidRPr="00DB4F00">
              <w:t>проблемно-аналитическое задание,</w:t>
            </w:r>
            <w:r>
              <w:t xml:space="preserve"> деловая игра, эссе, кейс, дикуссия, тренинговые задания,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и</w:t>
            </w:r>
            <w:r w:rsidRPr="00DB4F00">
              <w:t>е задани</w:t>
            </w:r>
            <w:r>
              <w:t>я</w:t>
            </w:r>
            <w:r w:rsidRPr="00DB4F00">
              <w:t>,</w:t>
            </w:r>
            <w:r>
              <w:t xml:space="preserve"> комплексное проблемно аналитическое задание, исследовательское задание, </w:t>
            </w:r>
            <w:r w:rsidRPr="00DB4F00">
              <w:t>информационн</w:t>
            </w:r>
            <w:r>
              <w:t>о-исследовательский</w:t>
            </w:r>
            <w:r w:rsidRPr="00DB4F00">
              <w:t xml:space="preserve"> проект</w:t>
            </w:r>
            <w:r>
              <w:t>, презентация, логико-структурные схемы</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AF7D2C">
              <w:t>Компенсация и коррекция отклоняющегося развития</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дискуссия, эссе, информационно-аналитический проект, презентация, комплексное проблемно-аналитическое задание, ситуационная задача,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1417" w:type="dxa"/>
          </w:tcPr>
          <w:p w:rsidR="005208CD" w:rsidRDefault="005208CD" w:rsidP="00D95587">
            <w:pPr>
              <w:pStyle w:val="a4"/>
              <w:ind w:left="0"/>
              <w:jc w:val="both"/>
            </w:pPr>
            <w:r>
              <w:t>ОПК-3</w:t>
            </w:r>
          </w:p>
          <w:p w:rsidR="005208CD" w:rsidRPr="00DC11F5" w:rsidRDefault="005208CD" w:rsidP="00935672">
            <w:pPr>
              <w:pStyle w:val="a4"/>
              <w:ind w:left="0"/>
              <w:jc w:val="both"/>
            </w:pPr>
            <w:r>
              <w:t>ПК-2</w:t>
            </w:r>
          </w:p>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5208CD" w:rsidRPr="00DC11F5" w:rsidRDefault="005208CD" w:rsidP="00D00133">
      <w:pPr>
        <w:autoSpaceDE w:val="0"/>
        <w:autoSpaceDN w:val="0"/>
        <w:adjustRightInd w:val="0"/>
        <w:ind w:left="720"/>
        <w:jc w:val="both"/>
        <w:rPr>
          <w:i/>
          <w:iCs/>
        </w:rPr>
      </w:pPr>
    </w:p>
    <w:p w:rsidR="005208CD" w:rsidRPr="00DC11F5" w:rsidRDefault="005208C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8CD" w:rsidRPr="00DC11F5" w:rsidRDefault="005208CD" w:rsidP="00D00133">
      <w:pPr>
        <w:autoSpaceDE w:val="0"/>
        <w:autoSpaceDN w:val="0"/>
        <w:adjustRightInd w:val="0"/>
        <w:ind w:left="720"/>
        <w:jc w:val="both"/>
        <w:rPr>
          <w:i/>
          <w:iCs/>
          <w:u w:val="single"/>
        </w:rPr>
      </w:pPr>
    </w:p>
    <w:p w:rsidR="005208CD" w:rsidRPr="00206120" w:rsidRDefault="005208CD" w:rsidP="00206120">
      <w:pPr>
        <w:jc w:val="both"/>
        <w:rPr>
          <w:b/>
        </w:rPr>
      </w:pPr>
      <w:r w:rsidRPr="00206120">
        <w:rPr>
          <w:b/>
        </w:rPr>
        <w:t>Тема 1.Категориальный аппарат педагогики и психологии инклюзивного образования</w:t>
      </w:r>
      <w:r w:rsidRPr="00206120">
        <w:rPr>
          <w:b/>
          <w:sz w:val="20"/>
          <w:szCs w:val="20"/>
        </w:rPr>
        <w:t>.</w:t>
      </w:r>
    </w:p>
    <w:p w:rsidR="005208CD" w:rsidRPr="00206120" w:rsidRDefault="005208CD" w:rsidP="00206120">
      <w:pPr>
        <w:jc w:val="both"/>
        <w:rPr>
          <w:b/>
        </w:rPr>
      </w:pPr>
    </w:p>
    <w:p w:rsidR="005208CD" w:rsidRPr="00206120" w:rsidRDefault="005208CD" w:rsidP="00206120">
      <w:pPr>
        <w:widowControl w:val="0"/>
        <w:tabs>
          <w:tab w:val="left" w:pos="540"/>
        </w:tabs>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tabs>
          <w:tab w:val="left" w:pos="540"/>
          <w:tab w:val="left" w:pos="3261"/>
          <w:tab w:val="left" w:leader="underscore" w:pos="9856"/>
        </w:tabs>
        <w:autoSpaceDE w:val="0"/>
        <w:autoSpaceDN w:val="0"/>
        <w:adjustRightInd w:val="0"/>
      </w:pPr>
      <w:r w:rsidRPr="00206120">
        <w:t>1. Актуальность курса «Обучение, воспитание и развитие детей с ограниченными возможностями здоровья и инвалидов».</w:t>
      </w:r>
    </w:p>
    <w:p w:rsidR="005208CD" w:rsidRPr="00206120" w:rsidRDefault="005208CD" w:rsidP="00206120">
      <w:pPr>
        <w:tabs>
          <w:tab w:val="left" w:pos="540"/>
        </w:tabs>
      </w:pPr>
      <w:r w:rsidRPr="00206120">
        <w:t>2. Понятия «интеграция», «мэйнстриминг», «инклюзия»: вариативность подходов.</w:t>
      </w:r>
    </w:p>
    <w:p w:rsidR="005208CD" w:rsidRPr="00206120" w:rsidRDefault="005208CD" w:rsidP="00206120">
      <w:pPr>
        <w:tabs>
          <w:tab w:val="left" w:pos="540"/>
        </w:tabs>
      </w:pPr>
      <w:r w:rsidRPr="00206120">
        <w:t xml:space="preserve">3. Понятия «образовательная среда», «инклюзивная образовательная среда». </w:t>
      </w:r>
    </w:p>
    <w:p w:rsidR="005208CD" w:rsidRPr="00206120" w:rsidRDefault="005208CD" w:rsidP="00206120">
      <w:pPr>
        <w:tabs>
          <w:tab w:val="left" w:pos="540"/>
        </w:tabs>
        <w:autoSpaceDE w:val="0"/>
        <w:autoSpaceDN w:val="0"/>
        <w:adjustRightInd w:val="0"/>
        <w:rPr>
          <w:color w:val="000000"/>
          <w:sz w:val="23"/>
          <w:szCs w:val="23"/>
        </w:rPr>
      </w:pPr>
      <w:r w:rsidRPr="00206120">
        <w:rPr>
          <w:color w:val="000000"/>
        </w:rPr>
        <w:t xml:space="preserve">4. </w:t>
      </w:r>
      <w:r w:rsidRPr="00206120">
        <w:rPr>
          <w:color w:val="000000"/>
          <w:sz w:val="23"/>
          <w:szCs w:val="23"/>
        </w:rPr>
        <w:t xml:space="preserve">Преимущества инклюзивного образования </w:t>
      </w:r>
    </w:p>
    <w:p w:rsidR="005208CD" w:rsidRPr="00206120" w:rsidRDefault="005208CD" w:rsidP="00206120">
      <w:pPr>
        <w:tabs>
          <w:tab w:val="left" w:pos="540"/>
        </w:tabs>
        <w:jc w:val="both"/>
      </w:pPr>
      <w:r w:rsidRPr="00206120">
        <w:t>5.</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5208CD" w:rsidRPr="00206120" w:rsidRDefault="005208CD" w:rsidP="00206120">
      <w:pPr>
        <w:tabs>
          <w:tab w:val="left" w:pos="540"/>
        </w:tabs>
        <w:jc w:val="both"/>
        <w:rPr>
          <w:b/>
          <w:i/>
        </w:rPr>
      </w:pPr>
      <w:r w:rsidRPr="00206120">
        <w:rPr>
          <w:b/>
          <w:i/>
        </w:rPr>
        <w:t>Задания занятию</w:t>
      </w:r>
    </w:p>
    <w:p w:rsidR="005208CD" w:rsidRPr="00206120" w:rsidRDefault="005208CD" w:rsidP="00206120">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5208CD" w:rsidRPr="00206120" w:rsidRDefault="005208CD" w:rsidP="00206120">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pPr>
        <w:rPr>
          <w:b/>
          <w:i/>
        </w:rPr>
      </w:pPr>
      <w:r w:rsidRPr="00206120">
        <w:rPr>
          <w:b/>
          <w:i/>
        </w:rPr>
        <w:t xml:space="preserve">Тематика докладов </w:t>
      </w:r>
    </w:p>
    <w:p w:rsidR="005208CD" w:rsidRPr="00206120" w:rsidRDefault="005208CD" w:rsidP="00206120">
      <w:r w:rsidRPr="00206120">
        <w:t xml:space="preserve">1. Инклюзивное образование: сущность и содержание. </w:t>
      </w:r>
    </w:p>
    <w:p w:rsidR="005208CD" w:rsidRPr="00206120" w:rsidRDefault="005208CD" w:rsidP="00206120">
      <w:r w:rsidRPr="00206120">
        <w:t xml:space="preserve">2.Принципы инклюзивного образования. </w:t>
      </w:r>
    </w:p>
    <w:p w:rsidR="005208CD" w:rsidRPr="00206120" w:rsidRDefault="005208CD" w:rsidP="00206120">
      <w:r w:rsidRPr="00206120">
        <w:t xml:space="preserve">3.Отношение и стереотипы общества к инклюзивному образованию. </w:t>
      </w:r>
    </w:p>
    <w:p w:rsidR="005208CD" w:rsidRPr="00206120" w:rsidRDefault="005208CD" w:rsidP="00206120">
      <w:r w:rsidRPr="00206120">
        <w:t xml:space="preserve">4.Преимущества инклюзивного образования </w:t>
      </w:r>
    </w:p>
    <w:p w:rsidR="005208CD" w:rsidRPr="00206120" w:rsidRDefault="005208CD" w:rsidP="00206120">
      <w:pPr>
        <w:rPr>
          <w:i/>
        </w:rPr>
      </w:pPr>
    </w:p>
    <w:p w:rsidR="005208CD" w:rsidRPr="00206120" w:rsidRDefault="005208CD" w:rsidP="00206120">
      <w:pPr>
        <w:rPr>
          <w:b/>
          <w:i/>
        </w:rPr>
      </w:pPr>
      <w:r w:rsidRPr="00206120">
        <w:rPr>
          <w:b/>
          <w:i/>
        </w:rPr>
        <w:t>Информационно-аналитический проект</w:t>
      </w:r>
    </w:p>
    <w:p w:rsidR="005208CD" w:rsidRPr="00206120" w:rsidRDefault="005208CD" w:rsidP="00206120">
      <w:pPr>
        <w:autoSpaceDE w:val="0"/>
        <w:autoSpaceDN w:val="0"/>
        <w:adjustRightInd w:val="0"/>
        <w:rPr>
          <w:color w:val="000000"/>
        </w:rPr>
      </w:pPr>
      <w:r w:rsidRPr="00206120">
        <w:rPr>
          <w:color w:val="000000"/>
        </w:rPr>
        <w:t>Подготовить презентацию на одну из тем:</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r w:rsidRPr="00206120">
        <w:lastRenderedPageBreak/>
        <w:t xml:space="preserve">1.Внешние условия эффективной инклюзии ребенка с проблемами в развитии. </w:t>
      </w:r>
    </w:p>
    <w:p w:rsidR="005208CD" w:rsidRPr="00206120" w:rsidRDefault="005208CD" w:rsidP="00206120">
      <w:r w:rsidRPr="00206120">
        <w:t xml:space="preserve">2.Внутренние условия эффективной инклюзии детей с ОВЗ. </w:t>
      </w:r>
    </w:p>
    <w:p w:rsidR="005208CD" w:rsidRPr="00206120" w:rsidRDefault="005208CD" w:rsidP="00206120">
      <w:r w:rsidRPr="00206120">
        <w:t xml:space="preserve">3.Модели инклюзивного обучения: анализ и характеристики. </w:t>
      </w:r>
    </w:p>
    <w:p w:rsidR="005208CD" w:rsidRPr="00206120" w:rsidRDefault="005208CD" w:rsidP="00206120">
      <w:r w:rsidRPr="00206120">
        <w:t xml:space="preserve">4.Базовые предпосылки эффективного инклюзивного обучения детей с ОВЗ. </w:t>
      </w:r>
    </w:p>
    <w:p w:rsidR="005208CD" w:rsidRPr="00206120" w:rsidRDefault="005208CD" w:rsidP="00206120"/>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t>Подготовьте эссе «Знаменитые люди с ОВЗ».</w:t>
      </w:r>
    </w:p>
    <w:p w:rsidR="005208CD" w:rsidRPr="00206120" w:rsidRDefault="005208CD" w:rsidP="00206120">
      <w:pPr>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t>Разработать презентацию по теме эссе.</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презентации и эссе.</w:t>
      </w:r>
    </w:p>
    <w:p w:rsidR="005208CD" w:rsidRPr="00206120" w:rsidRDefault="005208CD" w:rsidP="00206120">
      <w:pPr>
        <w:widowControl w:val="0"/>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5208CD" w:rsidRPr="00206120" w:rsidRDefault="005208CD" w:rsidP="00206120">
      <w:pPr>
        <w:autoSpaceDE w:val="0"/>
        <w:autoSpaceDN w:val="0"/>
        <w:adjustRightInd w:val="0"/>
        <w:jc w:val="both"/>
        <w:rPr>
          <w:rFonts w:ascii="Times New Roman CYR" w:hAnsi="Times New Roman CYR" w:cs="Times New Roman CYR"/>
        </w:rPr>
      </w:pPr>
    </w:p>
    <w:p w:rsidR="005208CD" w:rsidRPr="00206120" w:rsidRDefault="005208CD" w:rsidP="00206120">
      <w:pPr>
        <w:widowControl w:val="0"/>
        <w:autoSpaceDE w:val="0"/>
        <w:autoSpaceDN w:val="0"/>
        <w:adjustRightInd w:val="0"/>
        <w:jc w:val="both"/>
        <w:rPr>
          <w:b/>
        </w:rPr>
      </w:pPr>
      <w:r w:rsidRPr="00206120">
        <w:tab/>
      </w:r>
      <w:r w:rsidRPr="00206120">
        <w:rPr>
          <w:b/>
        </w:rPr>
        <w:t xml:space="preserve">Тема 2.  Современные представления о нормальном и отклоняющемся развитии </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jc w:val="both"/>
      </w:pPr>
      <w:r w:rsidRPr="00206120">
        <w:t>1.Категория развития как важный методологический принцип педагогики и психологии.</w:t>
      </w:r>
    </w:p>
    <w:p w:rsidR="005208CD" w:rsidRPr="00206120" w:rsidRDefault="005208CD" w:rsidP="00206120">
      <w:pPr>
        <w:jc w:val="both"/>
      </w:pPr>
      <w:r w:rsidRPr="00206120">
        <w:rPr>
          <w:bCs/>
        </w:rPr>
        <w:t xml:space="preserve">2. </w:t>
      </w:r>
      <w:r w:rsidRPr="00206120">
        <w:t>Психическое развитие ребёнка как адаптивное поведение и как творческий процесс.</w:t>
      </w:r>
    </w:p>
    <w:p w:rsidR="005208CD" w:rsidRPr="00206120" w:rsidRDefault="005208CD" w:rsidP="00206120">
      <w:pPr>
        <w:jc w:val="both"/>
      </w:pPr>
      <w:r w:rsidRPr="00206120">
        <w:rPr>
          <w:bCs/>
        </w:rPr>
        <w:t xml:space="preserve">3. </w:t>
      </w:r>
      <w:r w:rsidRPr="00206120">
        <w:t>Понятие нормы психического развития. Критерии нормального развития.</w:t>
      </w:r>
    </w:p>
    <w:p w:rsidR="005208CD" w:rsidRPr="00206120" w:rsidRDefault="005208CD" w:rsidP="00206120">
      <w:pPr>
        <w:jc w:val="both"/>
      </w:pPr>
      <w:r w:rsidRPr="00206120">
        <w:t>4. Понятие «отклоняющееся развития».</w:t>
      </w:r>
    </w:p>
    <w:p w:rsidR="005208CD" w:rsidRPr="00206120" w:rsidRDefault="005208CD" w:rsidP="00206120">
      <w:pPr>
        <w:jc w:val="both"/>
        <w:rPr>
          <w:b/>
        </w:rPr>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5208CD" w:rsidRPr="00206120" w:rsidRDefault="005208CD" w:rsidP="00206120">
      <w:pPr>
        <w:widowControl w:val="0"/>
        <w:autoSpaceDE w:val="0"/>
        <w:autoSpaceDN w:val="0"/>
        <w:adjustRightInd w:val="0"/>
        <w:rPr>
          <w:b/>
          <w:i/>
        </w:rPr>
      </w:pPr>
      <w:r w:rsidRPr="00206120">
        <w:rPr>
          <w:b/>
          <w:i/>
        </w:rPr>
        <w:t>Задания  занятию</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5208CD" w:rsidRPr="00206120" w:rsidRDefault="005208CD" w:rsidP="00206120">
      <w:pPr>
        <w:widowControl w:val="0"/>
        <w:autoSpaceDE w:val="0"/>
        <w:autoSpaceDN w:val="0"/>
        <w:adjustRightInd w:val="0"/>
        <w:jc w:val="both"/>
        <w:rPr>
          <w:i/>
        </w:rPr>
      </w:pPr>
      <w:r w:rsidRPr="00206120">
        <w:rPr>
          <w:i/>
        </w:rPr>
        <w:t>Проблемное задание</w:t>
      </w:r>
    </w:p>
    <w:p w:rsidR="005208CD" w:rsidRPr="00206120" w:rsidRDefault="005208CD" w:rsidP="009427BA">
      <w:pPr>
        <w:widowControl w:val="0"/>
        <w:numPr>
          <w:ilvl w:val="0"/>
          <w:numId w:val="18"/>
        </w:numPr>
        <w:autoSpaceDE w:val="0"/>
        <w:autoSpaceDN w:val="0"/>
        <w:adjustRightInd w:val="0"/>
        <w:snapToGrid w:val="0"/>
        <w:ind w:left="0" w:firstLine="0"/>
        <w:jc w:val="both"/>
      </w:pPr>
      <w:r w:rsidRPr="00206120">
        <w:t>Составить таблицу «Особенности психического развития»:</w:t>
      </w:r>
    </w:p>
    <w:p w:rsidR="005208CD" w:rsidRPr="00206120" w:rsidRDefault="005208CD" w:rsidP="00206120">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5208CD" w:rsidRPr="00206120" w:rsidTr="003F3E84">
        <w:tc>
          <w:tcPr>
            <w:tcW w:w="2826"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Отклоняющееся развитие</w:t>
            </w:r>
          </w:p>
        </w:tc>
      </w:tr>
      <w:tr w:rsidR="005208CD" w:rsidRPr="00206120" w:rsidTr="003F3E84">
        <w:tc>
          <w:tcPr>
            <w:tcW w:w="2826"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p>
        </w:tc>
      </w:tr>
    </w:tbl>
    <w:p w:rsidR="005208CD" w:rsidRPr="00206120" w:rsidRDefault="005208CD" w:rsidP="00206120">
      <w:pPr>
        <w:widowControl w:val="0"/>
        <w:tabs>
          <w:tab w:val="num" w:pos="720"/>
        </w:tabs>
        <w:autoSpaceDE w:val="0"/>
        <w:autoSpaceDN w:val="0"/>
        <w:adjustRightInd w:val="0"/>
        <w:snapToGrid w:val="0"/>
        <w:jc w:val="both"/>
      </w:pPr>
    </w:p>
    <w:p w:rsidR="005208CD" w:rsidRPr="00206120" w:rsidRDefault="005208CD" w:rsidP="00206120">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5208CD" w:rsidRPr="00206120" w:rsidRDefault="005208CD" w:rsidP="00206120">
      <w:pPr>
        <w:autoSpaceDE w:val="0"/>
        <w:autoSpaceDN w:val="0"/>
        <w:adjustRightInd w:val="0"/>
        <w:rPr>
          <w:i/>
          <w:color w:val="000000"/>
        </w:rPr>
      </w:pPr>
    </w:p>
    <w:p w:rsidR="005208CD" w:rsidRPr="00206120" w:rsidRDefault="005208CD" w:rsidP="00206120">
      <w:pPr>
        <w:rPr>
          <w:b/>
        </w:rPr>
      </w:pPr>
      <w:r w:rsidRPr="00206120">
        <w:rPr>
          <w:b/>
        </w:rPr>
        <w:t>Тема 3. Причины и виды нарушений развития.</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rPr>
          <w:b/>
          <w:i/>
        </w:rPr>
      </w:pPr>
    </w:p>
    <w:p w:rsidR="005208CD" w:rsidRPr="00206120" w:rsidRDefault="005208CD" w:rsidP="00206120">
      <w:pPr>
        <w:widowControl w:val="0"/>
        <w:autoSpaceDE w:val="0"/>
        <w:autoSpaceDN w:val="0"/>
        <w:adjustRightInd w:val="0"/>
        <w:jc w:val="both"/>
      </w:pPr>
      <w:r w:rsidRPr="00206120">
        <w:rPr>
          <w:bCs/>
        </w:rPr>
        <w:t xml:space="preserve">1.  </w:t>
      </w:r>
      <w:r w:rsidRPr="00206120">
        <w:t>Биологические причины врожденных аномалий.</w:t>
      </w:r>
    </w:p>
    <w:p w:rsidR="005208CD" w:rsidRPr="00206120" w:rsidRDefault="005208CD" w:rsidP="00206120">
      <w:pPr>
        <w:widowControl w:val="0"/>
        <w:autoSpaceDE w:val="0"/>
        <w:autoSpaceDN w:val="0"/>
        <w:adjustRightInd w:val="0"/>
        <w:jc w:val="both"/>
      </w:pPr>
      <w:r w:rsidRPr="00206120">
        <w:t>2.  Биологические причины приобретенных аномалий.</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Социальные причины нарушений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jc w:val="both"/>
        <w:rPr>
          <w:i/>
        </w:rPr>
      </w:pPr>
      <w:r w:rsidRPr="00206120">
        <w:rPr>
          <w:i/>
        </w:rPr>
        <w:t>Подготовка 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lastRenderedPageBreak/>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jc w:val="both"/>
      </w:pPr>
      <w:r w:rsidRPr="00206120">
        <w:t>Составить таблицу «Нарушения развития»</w:t>
      </w:r>
    </w:p>
    <w:p w:rsidR="005208CD" w:rsidRPr="00206120" w:rsidRDefault="005208CD" w:rsidP="00206120">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5208CD" w:rsidRPr="00206120" w:rsidTr="003F3E84">
        <w:tc>
          <w:tcPr>
            <w:tcW w:w="2968"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компенсации</w:t>
            </w:r>
          </w:p>
        </w:tc>
      </w:tr>
      <w:tr w:rsidR="005208CD" w:rsidRPr="00206120" w:rsidTr="003F3E84">
        <w:tc>
          <w:tcPr>
            <w:tcW w:w="2968"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5208CD" w:rsidRPr="00206120" w:rsidRDefault="005208CD" w:rsidP="00206120">
      <w:pPr>
        <w:rPr>
          <w:i/>
          <w:iCs/>
        </w:rPr>
      </w:pPr>
    </w:p>
    <w:p w:rsidR="005208CD" w:rsidRPr="00206120" w:rsidRDefault="005208CD" w:rsidP="00206120">
      <w:pPr>
        <w:rPr>
          <w:b/>
          <w:i/>
          <w:iCs/>
        </w:rPr>
      </w:pPr>
      <w:r w:rsidRPr="00206120">
        <w:rPr>
          <w:b/>
          <w:i/>
          <w:iCs/>
        </w:rPr>
        <w:t xml:space="preserve"> Деловая игра</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5208CD" w:rsidRPr="00206120" w:rsidRDefault="005208CD" w:rsidP="00206120">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lastRenderedPageBreak/>
        <w:t>Критерии, свидетельствующие о выполнении поставленной цели деловой игры:</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5208CD" w:rsidRPr="00206120" w:rsidRDefault="005208CD" w:rsidP="00206120">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5208CD" w:rsidRPr="00206120" w:rsidRDefault="005208CD" w:rsidP="00206120">
      <w:pPr>
        <w:widowControl w:val="0"/>
        <w:autoSpaceDE w:val="0"/>
        <w:autoSpaceDN w:val="0"/>
        <w:adjustRightInd w:val="0"/>
        <w:rPr>
          <w:i/>
        </w:rPr>
      </w:pPr>
    </w:p>
    <w:p w:rsidR="005208CD" w:rsidRPr="00206120" w:rsidRDefault="005208CD" w:rsidP="00206120">
      <w:pPr>
        <w:widowControl w:val="0"/>
        <w:autoSpaceDE w:val="0"/>
        <w:autoSpaceDN w:val="0"/>
        <w:adjustRightInd w:val="0"/>
        <w:jc w:val="both"/>
        <w:rPr>
          <w:i/>
        </w:rPr>
      </w:pPr>
    </w:p>
    <w:p w:rsidR="005208CD" w:rsidRPr="00206120" w:rsidRDefault="005208CD" w:rsidP="00206120">
      <w:pPr>
        <w:rPr>
          <w:b/>
        </w:rPr>
      </w:pPr>
      <w:r w:rsidRPr="00206120">
        <w:rPr>
          <w:b/>
        </w:rPr>
        <w:t>Тема 4. Понятие общего и психического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jc w:val="both"/>
      </w:pPr>
      <w:r w:rsidRPr="00206120">
        <w:rPr>
          <w:bCs/>
        </w:rPr>
        <w:t xml:space="preserve">1. </w:t>
      </w:r>
      <w:r w:rsidRPr="00206120">
        <w:t>Онтогенез (морфогенез и функциогенез) как непрерывный и противоречивый процесс развития ребёнка.</w:t>
      </w:r>
    </w:p>
    <w:p w:rsidR="005208CD" w:rsidRPr="00206120" w:rsidRDefault="005208CD" w:rsidP="00206120">
      <w:pPr>
        <w:jc w:val="both"/>
      </w:pPr>
      <w:r w:rsidRPr="00206120">
        <w:rPr>
          <w:bCs/>
        </w:rPr>
        <w:t xml:space="preserve">2. </w:t>
      </w:r>
      <w:r w:rsidRPr="00206120">
        <w:t>Дизонтогенез как нарушение (отклоняющееся) развитие. Психологические параметры дизонтогенеза.</w:t>
      </w:r>
    </w:p>
    <w:p w:rsidR="005208CD" w:rsidRPr="00206120" w:rsidRDefault="005208CD" w:rsidP="00206120">
      <w:pPr>
        <w:jc w:val="both"/>
      </w:pPr>
      <w:r w:rsidRPr="00206120">
        <w:rPr>
          <w:bCs/>
        </w:rPr>
        <w:t xml:space="preserve">3. </w:t>
      </w:r>
      <w:r w:rsidRPr="00206120">
        <w:t>Взаимоотношение биологического и социального факторов как условий развития здорового и больного ребёнка.</w:t>
      </w:r>
    </w:p>
    <w:p w:rsidR="005208CD" w:rsidRPr="00206120" w:rsidRDefault="005208CD" w:rsidP="00206120">
      <w:pPr>
        <w:jc w:val="both"/>
      </w:pPr>
      <w:r w:rsidRPr="00206120">
        <w:rPr>
          <w:bCs/>
        </w:rPr>
        <w:t xml:space="preserve">4. </w:t>
      </w:r>
      <w:r w:rsidRPr="00206120">
        <w:t xml:space="preserve">Биологические и социальные причины дизонтогенеза. </w:t>
      </w:r>
    </w:p>
    <w:p w:rsidR="005208CD" w:rsidRPr="00206120" w:rsidRDefault="005208CD" w:rsidP="00206120">
      <w:pPr>
        <w:jc w:val="both"/>
      </w:pPr>
      <w:r w:rsidRPr="00206120">
        <w:rPr>
          <w:bCs/>
        </w:rPr>
        <w:t xml:space="preserve">5. </w:t>
      </w:r>
      <w:r w:rsidRPr="00206120">
        <w:t>Основные типы психического дизонтогенеза и их психолого-педагогическая характеристика.</w:t>
      </w:r>
    </w:p>
    <w:p w:rsidR="005208CD" w:rsidRPr="00206120" w:rsidRDefault="005208CD" w:rsidP="00206120">
      <w:pPr>
        <w:autoSpaceDE w:val="0"/>
        <w:autoSpaceDN w:val="0"/>
        <w:adjustRightInd w:val="0"/>
        <w:rPr>
          <w:rFonts w:ascii="Times New Roman CYR" w:hAnsi="Times New Roman CYR" w:cs="Times New Roman CYR"/>
          <w:spacing w:val="-3"/>
        </w:rPr>
      </w:pP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5208CD" w:rsidRPr="00206120" w:rsidRDefault="005208CD" w:rsidP="00206120">
      <w:pPr>
        <w:autoSpaceDE w:val="0"/>
        <w:autoSpaceDN w:val="0"/>
        <w:adjustRightInd w:val="0"/>
        <w:jc w:val="both"/>
        <w:rPr>
          <w:i/>
        </w:rPr>
      </w:pPr>
      <w:r w:rsidRPr="00206120">
        <w:rPr>
          <w:i/>
        </w:rPr>
        <w:t>Информационно-аналитический проект</w:t>
      </w:r>
    </w:p>
    <w:p w:rsidR="005208CD" w:rsidRPr="00206120" w:rsidRDefault="005208CD" w:rsidP="00206120">
      <w:pPr>
        <w:autoSpaceDE w:val="0"/>
        <w:autoSpaceDN w:val="0"/>
        <w:adjustRightInd w:val="0"/>
        <w:jc w:val="both"/>
      </w:pPr>
      <w:r w:rsidRPr="00206120">
        <w:rPr>
          <w:i/>
        </w:rPr>
        <w:tab/>
      </w:r>
      <w:r w:rsidRPr="00206120">
        <w:t>Разработать презентацию по теме эссе</w:t>
      </w:r>
    </w:p>
    <w:p w:rsidR="005208CD" w:rsidRPr="00206120" w:rsidRDefault="005208CD" w:rsidP="00206120">
      <w:pPr>
        <w:autoSpaceDE w:val="0"/>
        <w:autoSpaceDN w:val="0"/>
        <w:adjustRightInd w:val="0"/>
        <w:jc w:val="both"/>
        <w:rPr>
          <w:i/>
        </w:rPr>
      </w:pPr>
      <w:r w:rsidRPr="00206120">
        <w:rP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206120" w:rsidRDefault="005208CD" w:rsidP="00206120">
      <w:pPr>
        <w:widowControl w:val="0"/>
        <w:autoSpaceDE w:val="0"/>
        <w:autoSpaceDN w:val="0"/>
        <w:adjustRightInd w:val="0"/>
        <w:jc w:val="both"/>
        <w:rPr>
          <w:i/>
        </w:rPr>
      </w:pPr>
      <w:r w:rsidRPr="00206120">
        <w:rPr>
          <w:i/>
        </w:rPr>
        <w:t>Исследовательское задание</w:t>
      </w:r>
    </w:p>
    <w:p w:rsidR="005208CD" w:rsidRPr="00206120" w:rsidRDefault="005208CD" w:rsidP="00206120">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5208CD" w:rsidRPr="00206120" w:rsidRDefault="005208CD" w:rsidP="00206120">
      <w:pPr>
        <w:widowControl w:val="0"/>
        <w:autoSpaceDE w:val="0"/>
        <w:autoSpaceDN w:val="0"/>
        <w:adjustRightInd w:val="0"/>
        <w:jc w:val="both"/>
        <w:rPr>
          <w:i/>
        </w:rPr>
      </w:pPr>
      <w:r w:rsidRPr="00206120">
        <w:rPr>
          <w:i/>
        </w:rPr>
        <w:t xml:space="preserve">Подготовка логико-структурной схемы </w:t>
      </w:r>
    </w:p>
    <w:p w:rsidR="005208CD" w:rsidRPr="00206120" w:rsidRDefault="005208CD" w:rsidP="00206120">
      <w:pPr>
        <w:widowControl w:val="0"/>
        <w:autoSpaceDE w:val="0"/>
        <w:autoSpaceDN w:val="0"/>
        <w:adjustRightInd w:val="0"/>
        <w:jc w:val="both"/>
      </w:pPr>
      <w:r w:rsidRPr="00206120">
        <w:rPr>
          <w:i/>
        </w:rPr>
        <w:tab/>
      </w:r>
      <w:r w:rsidRPr="00206120">
        <w:t>Составить логико-структурную схему по данной теме.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lastRenderedPageBreak/>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5208CD" w:rsidRPr="00206120" w:rsidRDefault="005208CD" w:rsidP="00206120">
      <w:pPr>
        <w:autoSpaceDE w:val="0"/>
        <w:autoSpaceDN w:val="0"/>
        <w:adjustRightInd w:val="0"/>
        <w:ind w:firstLine="540"/>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w:t>
      </w:r>
      <w:r w:rsidRPr="00206120">
        <w:rPr>
          <w:rFonts w:ascii="Times New Roman CYR" w:hAnsi="Times New Roman CYR" w:cs="Times New Roman CYR"/>
        </w:rPr>
        <w:lastRenderedPageBreak/>
        <w:t xml:space="preserve">слабо дифференцирована.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5208CD" w:rsidRPr="00206120" w:rsidRDefault="005208CD" w:rsidP="00206120">
      <w:pPr>
        <w:widowControl w:val="0"/>
        <w:autoSpaceDE w:val="0"/>
        <w:autoSpaceDN w:val="0"/>
        <w:adjustRightInd w:val="0"/>
        <w:jc w:val="both"/>
        <w:rPr>
          <w:i/>
        </w:rPr>
      </w:pPr>
      <w:r w:rsidRPr="00206120">
        <w:rPr>
          <w:i/>
        </w:rPr>
        <w:t xml:space="preserve">Тренинг по темам </w:t>
      </w:r>
    </w:p>
    <w:p w:rsidR="005208CD" w:rsidRPr="00206120" w:rsidRDefault="005208CD" w:rsidP="00206120">
      <w:pPr>
        <w:widowControl w:val="0"/>
        <w:autoSpaceDE w:val="0"/>
        <w:autoSpaceDN w:val="0"/>
        <w:adjustRightInd w:val="0"/>
        <w:ind w:firstLine="708"/>
        <w:jc w:val="both"/>
      </w:pPr>
      <w:r w:rsidRPr="00206120">
        <w:t>1. Морфогенез</w:t>
      </w:r>
    </w:p>
    <w:p w:rsidR="005208CD" w:rsidRPr="00206120" w:rsidRDefault="005208CD" w:rsidP="00206120">
      <w:pPr>
        <w:widowControl w:val="0"/>
        <w:autoSpaceDE w:val="0"/>
        <w:autoSpaceDN w:val="0"/>
        <w:adjustRightInd w:val="0"/>
        <w:ind w:firstLine="708"/>
        <w:jc w:val="both"/>
      </w:pPr>
      <w:r w:rsidRPr="00206120">
        <w:t>2. Функциогенез</w:t>
      </w:r>
    </w:p>
    <w:p w:rsidR="005208CD" w:rsidRPr="00206120" w:rsidRDefault="005208CD" w:rsidP="00206120">
      <w:pPr>
        <w:widowControl w:val="0"/>
        <w:autoSpaceDE w:val="0"/>
        <w:autoSpaceDN w:val="0"/>
        <w:adjustRightInd w:val="0"/>
        <w:ind w:firstLine="708"/>
        <w:jc w:val="both"/>
      </w:pPr>
      <w:r w:rsidRPr="00206120">
        <w:t>3. Актуалгенез</w:t>
      </w:r>
    </w:p>
    <w:p w:rsidR="005208CD" w:rsidRPr="00206120" w:rsidRDefault="005208CD" w:rsidP="00206120">
      <w:pPr>
        <w:widowControl w:val="0"/>
        <w:autoSpaceDE w:val="0"/>
        <w:autoSpaceDN w:val="0"/>
        <w:adjustRightInd w:val="0"/>
        <w:ind w:firstLine="708"/>
        <w:jc w:val="both"/>
      </w:pPr>
      <w:r w:rsidRPr="00206120">
        <w:t>4. Дизонтогенез</w:t>
      </w:r>
    </w:p>
    <w:p w:rsidR="005208CD" w:rsidRPr="00206120" w:rsidRDefault="005208CD" w:rsidP="00206120">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5208CD" w:rsidRPr="00206120" w:rsidRDefault="005208CD" w:rsidP="00206120">
      <w:pPr>
        <w:autoSpaceDE w:val="0"/>
        <w:autoSpaceDN w:val="0"/>
        <w:adjustRightInd w:val="0"/>
        <w:ind w:firstLine="708"/>
        <w:jc w:val="both"/>
        <w:rPr>
          <w:bCs/>
        </w:rPr>
      </w:pPr>
      <w:r w:rsidRPr="00206120">
        <w:rPr>
          <w:bCs/>
        </w:rPr>
        <w:t xml:space="preserve">Порядок проведения: </w:t>
      </w:r>
    </w:p>
    <w:p w:rsidR="005208CD" w:rsidRPr="00206120" w:rsidRDefault="005208CD" w:rsidP="00206120">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206120" w:rsidRDefault="005208CD" w:rsidP="00206120">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206120" w:rsidRDefault="005208CD" w:rsidP="00206120">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206120" w:rsidRDefault="005208CD" w:rsidP="00206120">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206120" w:rsidRDefault="005208CD" w:rsidP="00206120">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206120" w:rsidRDefault="005208CD" w:rsidP="00206120">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5208CD" w:rsidRPr="00206120" w:rsidRDefault="005208CD" w:rsidP="00206120">
      <w:pPr>
        <w:widowControl w:val="0"/>
        <w:autoSpaceDE w:val="0"/>
        <w:autoSpaceDN w:val="0"/>
        <w:adjustRightInd w:val="0"/>
        <w:jc w:val="both"/>
      </w:pPr>
    </w:p>
    <w:p w:rsidR="005208CD" w:rsidRPr="00206120" w:rsidRDefault="005208CD" w:rsidP="00206120">
      <w:pPr>
        <w:rPr>
          <w:b/>
        </w:rPr>
      </w:pPr>
      <w:r w:rsidRPr="00206120">
        <w:rPr>
          <w:b/>
        </w:rPr>
        <w:t>Тема 5. Особые образовательные потребности детей с разными типами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rPr>
          <w:bCs/>
        </w:rPr>
      </w:pPr>
      <w:r w:rsidRPr="00206120">
        <w:t>1. Нормативные документы в сфере образования учащихся с ограниченными возможностями здоровья</w:t>
      </w:r>
    </w:p>
    <w:p w:rsidR="005208CD" w:rsidRPr="00206120" w:rsidRDefault="005208CD" w:rsidP="00206120">
      <w:pPr>
        <w:widowControl w:val="0"/>
        <w:autoSpaceDE w:val="0"/>
        <w:autoSpaceDN w:val="0"/>
        <w:adjustRightInd w:val="0"/>
      </w:pPr>
      <w:r w:rsidRPr="00206120">
        <w:rPr>
          <w:bCs/>
        </w:rPr>
        <w:t xml:space="preserve">2. </w:t>
      </w:r>
      <w:r w:rsidRPr="00206120">
        <w:t>Психическое недоразвитие</w:t>
      </w:r>
      <w:r w:rsidRPr="00206120">
        <w:rPr>
          <w:i/>
        </w:rPr>
        <w:t>.</w:t>
      </w:r>
    </w:p>
    <w:p w:rsidR="005208CD" w:rsidRPr="00206120" w:rsidRDefault="005208CD" w:rsidP="00206120">
      <w:pPr>
        <w:widowControl w:val="0"/>
        <w:autoSpaceDE w:val="0"/>
        <w:autoSpaceDN w:val="0"/>
        <w:adjustRightInd w:val="0"/>
      </w:pPr>
      <w:r w:rsidRPr="00206120">
        <w:rPr>
          <w:bCs/>
        </w:rPr>
        <w:t xml:space="preserve">3. </w:t>
      </w:r>
      <w:r w:rsidRPr="00206120">
        <w:t xml:space="preserve">Задержанное развитие. </w:t>
      </w:r>
    </w:p>
    <w:p w:rsidR="005208CD" w:rsidRPr="00206120" w:rsidRDefault="005208CD" w:rsidP="00206120">
      <w:pPr>
        <w:widowControl w:val="0"/>
        <w:autoSpaceDE w:val="0"/>
        <w:autoSpaceDN w:val="0"/>
        <w:adjustRightInd w:val="0"/>
      </w:pPr>
      <w:r w:rsidRPr="00206120">
        <w:rPr>
          <w:bCs/>
        </w:rPr>
        <w:t xml:space="preserve">4. </w:t>
      </w:r>
      <w:r w:rsidRPr="00206120">
        <w:t xml:space="preserve">Поврежденное развитие. </w:t>
      </w:r>
    </w:p>
    <w:p w:rsidR="005208CD" w:rsidRPr="00206120" w:rsidRDefault="005208CD" w:rsidP="00206120">
      <w:pPr>
        <w:widowControl w:val="0"/>
        <w:autoSpaceDE w:val="0"/>
        <w:autoSpaceDN w:val="0"/>
        <w:adjustRightInd w:val="0"/>
      </w:pPr>
      <w:r w:rsidRPr="00206120">
        <w:rPr>
          <w:bCs/>
        </w:rPr>
        <w:t xml:space="preserve">5. </w:t>
      </w:r>
      <w:r w:rsidRPr="00206120">
        <w:t xml:space="preserve">Дефицитарное развитие. </w:t>
      </w:r>
    </w:p>
    <w:p w:rsidR="005208CD" w:rsidRPr="00206120" w:rsidRDefault="005208CD" w:rsidP="00206120">
      <w:pPr>
        <w:autoSpaceDE w:val="0"/>
        <w:autoSpaceDN w:val="0"/>
        <w:adjustRightInd w:val="0"/>
      </w:pPr>
      <w:r w:rsidRPr="00206120">
        <w:t>6. Искаженное развитие</w:t>
      </w:r>
    </w:p>
    <w:p w:rsidR="005208CD" w:rsidRPr="00206120" w:rsidRDefault="005208CD" w:rsidP="00206120">
      <w:pPr>
        <w:autoSpaceDE w:val="0"/>
        <w:autoSpaceDN w:val="0"/>
        <w:adjustRightInd w:val="0"/>
        <w:rPr>
          <w:rFonts w:ascii="Times New Roman CYR" w:hAnsi="Times New Roman CYR" w:cs="Times New Roman CYR"/>
          <w:spacing w:val="-3"/>
        </w:rPr>
      </w:pPr>
      <w:r w:rsidRPr="00206120">
        <w:t>7. Дисгармоничное развитие.</w:t>
      </w:r>
    </w:p>
    <w:p w:rsidR="005208CD" w:rsidRPr="00206120" w:rsidRDefault="005208CD" w:rsidP="00206120">
      <w:pPr>
        <w:widowControl w:val="0"/>
        <w:autoSpaceDE w:val="0"/>
        <w:autoSpaceDN w:val="0"/>
        <w:adjustRightInd w:val="0"/>
      </w:pPr>
      <w:r w:rsidRPr="00206120">
        <w:t>8. Развитие детей со сложными недостатками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Проблемно-аналитическое задание </w:t>
      </w:r>
    </w:p>
    <w:p w:rsidR="005208CD" w:rsidRPr="00206120" w:rsidRDefault="005208CD" w:rsidP="00206120">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Проблемно-аналитическое задание</w:t>
      </w:r>
    </w:p>
    <w:p w:rsidR="005208CD" w:rsidRPr="00206120" w:rsidRDefault="005208CD" w:rsidP="009427BA">
      <w:pPr>
        <w:widowControl w:val="0"/>
        <w:numPr>
          <w:ilvl w:val="8"/>
          <w:numId w:val="19"/>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Эссе</w:t>
      </w:r>
    </w:p>
    <w:p w:rsidR="005208CD" w:rsidRPr="00206120" w:rsidRDefault="005208CD" w:rsidP="009427BA">
      <w:pPr>
        <w:widowControl w:val="0"/>
        <w:numPr>
          <w:ilvl w:val="2"/>
          <w:numId w:val="19"/>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Проблемное задание </w:t>
      </w:r>
    </w:p>
    <w:p w:rsidR="005208CD" w:rsidRPr="00206120" w:rsidRDefault="005208CD" w:rsidP="009427BA">
      <w:pPr>
        <w:widowControl w:val="0"/>
        <w:numPr>
          <w:ilvl w:val="2"/>
          <w:numId w:val="19"/>
        </w:numPr>
        <w:autoSpaceDE w:val="0"/>
        <w:autoSpaceDN w:val="0"/>
        <w:adjustRightInd w:val="0"/>
        <w:ind w:left="0" w:firstLine="0"/>
        <w:jc w:val="both"/>
      </w:pPr>
      <w:r w:rsidRPr="00206120">
        <w:lastRenderedPageBreak/>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5208CD" w:rsidRPr="00206120" w:rsidRDefault="005208CD" w:rsidP="009427BA">
      <w:pPr>
        <w:widowControl w:val="0"/>
        <w:numPr>
          <w:ilvl w:val="0"/>
          <w:numId w:val="19"/>
        </w:numPr>
        <w:autoSpaceDE w:val="0"/>
        <w:autoSpaceDN w:val="0"/>
        <w:adjustRightInd w:val="0"/>
        <w:snapToGrid w:val="0"/>
        <w:ind w:left="0" w:firstLine="0"/>
        <w:jc w:val="both"/>
        <w:rPr>
          <w:i/>
        </w:rPr>
      </w:pPr>
      <w:r w:rsidRPr="00206120">
        <w:rPr>
          <w:i/>
        </w:rPr>
        <w:t>Проблемное задание</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rPr>
          <w:i/>
        </w:rPr>
        <w:t>Информационно-аналитическое задание</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rPr>
          <w:i/>
        </w:rPr>
        <w:t>Исследовательское задание</w:t>
      </w:r>
    </w:p>
    <w:p w:rsidR="005208CD" w:rsidRPr="00206120" w:rsidRDefault="005208CD" w:rsidP="009427BA">
      <w:pPr>
        <w:widowControl w:val="0"/>
        <w:numPr>
          <w:ilvl w:val="3"/>
          <w:numId w:val="19"/>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5208CD" w:rsidRPr="00206120" w:rsidRDefault="005208CD" w:rsidP="00206120">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206120" w:rsidTr="003F3E84">
        <w:tc>
          <w:tcPr>
            <w:tcW w:w="288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психического развития</w:t>
            </w:r>
          </w:p>
        </w:tc>
      </w:tr>
      <w:tr w:rsidR="005208CD" w:rsidRPr="00206120" w:rsidTr="003F3E84">
        <w:tc>
          <w:tcPr>
            <w:tcW w:w="288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275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pPr>
    </w:p>
    <w:p w:rsidR="005208CD" w:rsidRPr="00206120" w:rsidRDefault="005208CD" w:rsidP="009427BA">
      <w:pPr>
        <w:widowControl w:val="0"/>
        <w:numPr>
          <w:ilvl w:val="2"/>
          <w:numId w:val="19"/>
        </w:numPr>
        <w:autoSpaceDE w:val="0"/>
        <w:autoSpaceDN w:val="0"/>
        <w:adjustRightInd w:val="0"/>
        <w:ind w:left="0" w:firstLine="540"/>
        <w:jc w:val="both"/>
      </w:pPr>
      <w:r w:rsidRPr="00206120">
        <w:rPr>
          <w:i/>
        </w:rPr>
        <w:t>Проблемное задание</w:t>
      </w:r>
    </w:p>
    <w:p w:rsidR="005208CD" w:rsidRPr="00206120" w:rsidRDefault="005208CD" w:rsidP="00206120">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5208CD" w:rsidRPr="00206120" w:rsidRDefault="005208CD" w:rsidP="00206120">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5208CD" w:rsidRPr="00206120" w:rsidRDefault="005208CD" w:rsidP="00206120">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206120" w:rsidRDefault="005208CD" w:rsidP="00206120">
      <w:pPr>
        <w:tabs>
          <w:tab w:val="num" w:pos="0"/>
        </w:tabs>
        <w:ind w:firstLine="540"/>
        <w:jc w:val="both"/>
        <w:rPr>
          <w:i/>
        </w:rPr>
      </w:pPr>
      <w:r w:rsidRPr="00206120">
        <w:rPr>
          <w:i/>
        </w:rPr>
        <w:t>Дискуссия</w:t>
      </w:r>
    </w:p>
    <w:p w:rsidR="005208CD" w:rsidRPr="00206120" w:rsidRDefault="005208CD" w:rsidP="00206120">
      <w:pPr>
        <w:tabs>
          <w:tab w:val="num" w:pos="0"/>
        </w:tabs>
        <w:ind w:firstLine="540"/>
        <w:jc w:val="both"/>
      </w:pPr>
      <w:r w:rsidRPr="00206120">
        <w:t>Обсудить в группе специфику аффективных нарушений аутичных детей по составленной схеме.</w:t>
      </w:r>
    </w:p>
    <w:p w:rsidR="005208CD" w:rsidRPr="00206120" w:rsidRDefault="005208CD" w:rsidP="00206120">
      <w:pPr>
        <w:tabs>
          <w:tab w:val="num" w:pos="0"/>
        </w:tabs>
        <w:ind w:firstLine="540"/>
        <w:jc w:val="both"/>
        <w:rPr>
          <w:i/>
        </w:rPr>
      </w:pPr>
      <w:r w:rsidRPr="00206120">
        <w:rPr>
          <w:i/>
        </w:rPr>
        <w:t xml:space="preserve">Информационно-аналитический проект </w:t>
      </w:r>
    </w:p>
    <w:p w:rsidR="005208CD" w:rsidRPr="00206120" w:rsidRDefault="005208CD" w:rsidP="00206120">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5208CD" w:rsidRPr="00206120" w:rsidRDefault="005208CD" w:rsidP="00206120">
      <w:pPr>
        <w:tabs>
          <w:tab w:val="num" w:pos="0"/>
        </w:tabs>
        <w:ind w:firstLine="540"/>
        <w:jc w:val="both"/>
      </w:pPr>
      <w:r w:rsidRPr="00206120">
        <w:t>Составить схему «Отличие психопатии от акцентуации характера».</w:t>
      </w:r>
    </w:p>
    <w:p w:rsidR="005208CD" w:rsidRPr="00206120" w:rsidRDefault="005208CD" w:rsidP="00206120">
      <w:pPr>
        <w:tabs>
          <w:tab w:val="num" w:pos="0"/>
        </w:tabs>
        <w:ind w:firstLine="540"/>
        <w:jc w:val="both"/>
        <w:rPr>
          <w:i/>
        </w:rPr>
      </w:pPr>
      <w:r w:rsidRPr="00206120">
        <w:rPr>
          <w:i/>
        </w:rPr>
        <w:t>Обсуждение</w:t>
      </w:r>
    </w:p>
    <w:p w:rsidR="005208CD" w:rsidRPr="00206120" w:rsidRDefault="005208CD" w:rsidP="00206120">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 xml:space="preserve">Ситуационная задача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w:t>
      </w:r>
      <w:r w:rsidRPr="00206120">
        <w:rPr>
          <w:rFonts w:ascii="Times New Roman CYR" w:hAnsi="Times New Roman CYR" w:cs="Times New Roman CYR"/>
        </w:rPr>
        <w:lastRenderedPageBreak/>
        <w:t xml:space="preserve">стороны взрослых. Познавательные интересы развиты слабо, отмечается умеренная школьная тревожность.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Комплексное проблемно-аналитическое задание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5208CD" w:rsidRPr="00206120" w:rsidRDefault="005208CD" w:rsidP="00206120">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5208CD" w:rsidRPr="00206120" w:rsidRDefault="005208CD" w:rsidP="00206120">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5208CD" w:rsidRPr="00206120" w:rsidRDefault="005208CD" w:rsidP="00206120">
      <w:pPr>
        <w:autoSpaceDE w:val="0"/>
        <w:autoSpaceDN w:val="0"/>
        <w:adjustRightInd w:val="0"/>
        <w:jc w:val="center"/>
        <w:rPr>
          <w:b/>
          <w:bCs/>
        </w:rPr>
      </w:pPr>
      <w:r w:rsidRPr="00206120">
        <w:rPr>
          <w:rFonts w:ascii="Times New Roman CYR" w:hAnsi="Times New Roman CYR" w:cs="Times New Roman CYR"/>
          <w:b/>
          <w:bCs/>
        </w:rPr>
        <w:t xml:space="preserve">Схема анализа фильма </w:t>
      </w:r>
      <w:r w:rsidRPr="00206120">
        <w:rPr>
          <w:b/>
          <w:bCs/>
        </w:rPr>
        <w:t>«</w:t>
      </w:r>
      <w:r w:rsidRPr="00206120">
        <w:rPr>
          <w:rFonts w:ascii="Times New Roman CYR" w:hAnsi="Times New Roman CYR" w:cs="Times New Roman CYR"/>
          <w:b/>
          <w:bCs/>
        </w:rPr>
        <w:t>Сотворившая чудо</w:t>
      </w:r>
      <w:r w:rsidRPr="00206120">
        <w:rPr>
          <w:b/>
          <w:bCs/>
        </w:rPr>
        <w:t>».</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5208CD" w:rsidRPr="00206120" w:rsidRDefault="005208CD" w:rsidP="00206120">
      <w:pPr>
        <w:autoSpaceDE w:val="0"/>
        <w:autoSpaceDN w:val="0"/>
        <w:adjustRightInd w:val="0"/>
        <w:jc w:val="both"/>
        <w:rPr>
          <w:rFonts w:ascii="Times New Roman CYR" w:hAnsi="Times New Roman CYR" w:cs="Times New Roman CYR"/>
          <w:i/>
        </w:rPr>
      </w:pPr>
    </w:p>
    <w:p w:rsidR="005208CD" w:rsidRPr="00206120" w:rsidRDefault="005208CD" w:rsidP="00206120">
      <w:pPr>
        <w:autoSpaceDE w:val="0"/>
        <w:autoSpaceDN w:val="0"/>
        <w:adjustRightInd w:val="0"/>
        <w:jc w:val="both"/>
        <w:rPr>
          <w:b/>
        </w:rPr>
      </w:pPr>
      <w:r w:rsidRPr="00206120">
        <w:rPr>
          <w:b/>
        </w:rPr>
        <w:t>Тема 6. Компенсация и коррекция отклоняющегося развития</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lastRenderedPageBreak/>
        <w:t xml:space="preserve">1.  </w:t>
      </w:r>
      <w:r w:rsidRPr="00206120">
        <w:t>Методологические подходы к коррекционной работе в специальной педагогике и психологии.</w:t>
      </w:r>
    </w:p>
    <w:p w:rsidR="005208CD" w:rsidRPr="00206120" w:rsidRDefault="005208CD" w:rsidP="00206120">
      <w:pPr>
        <w:autoSpaceDE w:val="0"/>
        <w:autoSpaceDN w:val="0"/>
        <w:adjustRightInd w:val="0"/>
      </w:pPr>
      <w:r w:rsidRPr="00206120">
        <w:rPr>
          <w:bCs/>
        </w:rPr>
        <w:t xml:space="preserve">2.  </w:t>
      </w:r>
      <w:r w:rsidRPr="00206120">
        <w:t>Психолого-педагогическая коррекция в деятельности специального педагога и психолога.</w:t>
      </w:r>
    </w:p>
    <w:p w:rsidR="005208CD" w:rsidRPr="00206120" w:rsidRDefault="005208CD" w:rsidP="00206120">
      <w:pPr>
        <w:widowControl w:val="0"/>
        <w:autoSpaceDE w:val="0"/>
        <w:autoSpaceDN w:val="0"/>
        <w:adjustRightInd w:val="0"/>
        <w:jc w:val="both"/>
      </w:pPr>
      <w:r w:rsidRPr="00206120">
        <w:rPr>
          <w:bCs/>
        </w:rPr>
        <w:t xml:space="preserve">3.  </w:t>
      </w:r>
      <w:r w:rsidRPr="00206120">
        <w:t>Методологические подходы к компенсации в специальной педагогике и психологии.</w:t>
      </w:r>
    </w:p>
    <w:p w:rsidR="005208CD" w:rsidRPr="00206120" w:rsidRDefault="005208CD" w:rsidP="00206120">
      <w:pPr>
        <w:widowControl w:val="0"/>
        <w:autoSpaceDE w:val="0"/>
        <w:autoSpaceDN w:val="0"/>
        <w:adjustRightInd w:val="0"/>
        <w:jc w:val="both"/>
      </w:pPr>
      <w:r w:rsidRPr="00206120">
        <w:rPr>
          <w:bCs/>
        </w:rPr>
        <w:t xml:space="preserve">4.  </w:t>
      </w:r>
      <w:r w:rsidRPr="00206120">
        <w:t>Компенсация отклоняющегося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5208CD" w:rsidRPr="00206120" w:rsidRDefault="005208CD" w:rsidP="00206120">
      <w:pPr>
        <w:widowControl w:val="0"/>
        <w:autoSpaceDE w:val="0"/>
        <w:autoSpaceDN w:val="0"/>
        <w:adjustRightInd w:val="0"/>
        <w:snapToGri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pPr>
      <w:r w:rsidRPr="00206120">
        <w:tab/>
        <w:t>Разработать презентацию по теме эссе</w:t>
      </w:r>
    </w:p>
    <w:p w:rsidR="005208CD" w:rsidRPr="00206120" w:rsidRDefault="005208CD" w:rsidP="00206120">
      <w:pPr>
        <w:widowControl w:val="0"/>
        <w:autoSpaceDE w:val="0"/>
        <w:autoSpaceDN w:val="0"/>
        <w:adjustRightInd w:val="0"/>
        <w:rPr>
          <w:i/>
        </w:rPr>
      </w:pPr>
      <w:r w:rsidRPr="00206120">
        <w:rPr>
          <w:i/>
        </w:rPr>
        <w:t>Дискуссия</w:t>
      </w:r>
    </w:p>
    <w:p w:rsidR="005208CD" w:rsidRPr="00206120" w:rsidRDefault="005208CD" w:rsidP="00206120">
      <w:pPr>
        <w:widowControl w:val="0"/>
        <w:autoSpaceDE w:val="0"/>
        <w:autoSpaceDN w:val="0"/>
        <w:adjustRightInd w:val="0"/>
      </w:pPr>
      <w:r w:rsidRPr="00206120">
        <w:rPr>
          <w:i/>
        </w:rPr>
        <w:tab/>
      </w:r>
      <w:r w:rsidRPr="00206120">
        <w:t>Обсудить материалы эссе и презентаций в группе</w:t>
      </w:r>
    </w:p>
    <w:p w:rsidR="005208CD" w:rsidRPr="00206120" w:rsidRDefault="005208CD" w:rsidP="00206120">
      <w:pPr>
        <w:widowControl w:val="0"/>
        <w:autoSpaceDE w:val="0"/>
        <w:autoSpaceDN w:val="0"/>
        <w:adjustRightInd w:val="0"/>
        <w:rPr>
          <w:i/>
        </w:rPr>
      </w:pPr>
      <w:r w:rsidRPr="00206120">
        <w:rPr>
          <w:i/>
        </w:rPr>
        <w:t xml:space="preserve">Ситуационная задача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5208CD" w:rsidRPr="00206120" w:rsidRDefault="005208CD" w:rsidP="00206120">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5208CD" w:rsidRPr="00206120" w:rsidRDefault="005208CD" w:rsidP="00206120">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 батон. Оно ассоциируется:</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5208CD" w:rsidRPr="00206120" w:rsidRDefault="005208CD" w:rsidP="00206120">
      <w:pPr>
        <w:widowControl w:val="0"/>
        <w:tabs>
          <w:tab w:val="left" w:pos="540"/>
        </w:tabs>
        <w:autoSpaceDE w:val="0"/>
        <w:autoSpaceDN w:val="0"/>
        <w:adjustRightInd w:val="0"/>
        <w:ind w:firstLine="540"/>
        <w:rPr>
          <w:i/>
        </w:rPr>
      </w:pPr>
      <w:r w:rsidRPr="00206120">
        <w:rPr>
          <w:i/>
        </w:rPr>
        <w:t>Подготовка карт памяти</w:t>
      </w:r>
    </w:p>
    <w:p w:rsidR="005208CD" w:rsidRPr="00206120" w:rsidRDefault="005208CD" w:rsidP="00206120">
      <w:pPr>
        <w:widowControl w:val="0"/>
        <w:tabs>
          <w:tab w:val="left" w:pos="540"/>
        </w:tabs>
        <w:autoSpaceDE w:val="0"/>
        <w:autoSpaceDN w:val="0"/>
        <w:adjustRightInd w:val="0"/>
        <w:ind w:firstLine="540"/>
      </w:pPr>
      <w:r w:rsidRPr="00206120">
        <w:t>Составить карту памяти по данной теме</w:t>
      </w:r>
    </w:p>
    <w:p w:rsidR="005208CD" w:rsidRPr="00206120" w:rsidRDefault="005208CD" w:rsidP="00206120">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5208CD" w:rsidRPr="00206120" w:rsidRDefault="005208CD" w:rsidP="00206120">
      <w:pPr>
        <w:widowControl w:val="0"/>
        <w:autoSpaceDE w:val="0"/>
        <w:autoSpaceDN w:val="0"/>
        <w:adjustRightInd w:val="0"/>
        <w:jc w:val="center"/>
      </w:pPr>
      <w:r w:rsidRPr="00206120">
        <w:t>Виды компенсации</w:t>
      </w:r>
    </w:p>
    <w:p w:rsidR="005208CD" w:rsidRPr="00206120" w:rsidRDefault="006B5DBB" w:rsidP="00206120">
      <w:pPr>
        <w:widowControl w:val="0"/>
        <w:autoSpaceDE w:val="0"/>
        <w:autoSpaceDN w:val="0"/>
        <w:adjustRightInd w:val="0"/>
        <w:jc w:val="both"/>
        <w:rPr>
          <w:b/>
        </w:rPr>
      </w:pPr>
      <w:r>
        <w:rPr>
          <w:noProof/>
        </w:rPr>
        <w:pict>
          <v:line id="Line 6"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" strokeweight=".26mm">
            <v:stroke endarrow="block" joinstyle="miter" endcap="square"/>
          </v:line>
        </w:pict>
      </w:r>
      <w:r>
        <w:rPr>
          <w:noProof/>
        </w:rPr>
        <w:pict>
          <v:line id="Line 7"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both"/>
      </w:pPr>
      <w:r w:rsidRPr="00206120">
        <w:rPr>
          <w:i/>
        </w:rPr>
        <w:t xml:space="preserve">                                       Внутрисистемная                  Межсистемная</w:t>
      </w:r>
    </w:p>
    <w:p w:rsidR="005208CD" w:rsidRPr="00206120" w:rsidRDefault="005208CD" w:rsidP="00206120">
      <w:pPr>
        <w:widowControl w:val="0"/>
        <w:autoSpaceDE w:val="0"/>
        <w:autoSpaceDN w:val="0"/>
        <w:adjustRightInd w:val="0"/>
        <w:jc w:val="both"/>
      </w:pPr>
    </w:p>
    <w:p w:rsidR="005208CD" w:rsidRPr="00206120" w:rsidRDefault="005208CD" w:rsidP="00206120">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5208CD" w:rsidRPr="00206120" w:rsidRDefault="005208CD" w:rsidP="00206120">
      <w:pPr>
        <w:widowControl w:val="0"/>
        <w:autoSpaceDE w:val="0"/>
        <w:autoSpaceDN w:val="0"/>
        <w:adjustRightInd w:val="0"/>
        <w:ind w:firstLine="708"/>
        <w:jc w:val="both"/>
      </w:pPr>
      <w:r w:rsidRPr="00206120">
        <w:rPr>
          <w:i/>
        </w:rPr>
        <w:t>Этапы компенсации</w:t>
      </w:r>
      <w:r w:rsidRPr="00206120">
        <w:t>:</w:t>
      </w:r>
    </w:p>
    <w:p w:rsidR="005208CD" w:rsidRPr="00206120" w:rsidRDefault="005208CD" w:rsidP="00206120">
      <w:pPr>
        <w:widowControl w:val="0"/>
        <w:autoSpaceDE w:val="0"/>
        <w:autoSpaceDN w:val="0"/>
        <w:adjustRightInd w:val="0"/>
        <w:jc w:val="both"/>
      </w:pPr>
      <w:r w:rsidRPr="00206120">
        <w:tab/>
        <w:t>- обнаружение нарушения в работе организма;</w:t>
      </w:r>
    </w:p>
    <w:p w:rsidR="005208CD" w:rsidRPr="00206120" w:rsidRDefault="005208CD" w:rsidP="00206120">
      <w:pPr>
        <w:widowControl w:val="0"/>
        <w:autoSpaceDE w:val="0"/>
        <w:autoSpaceDN w:val="0"/>
        <w:adjustRightInd w:val="0"/>
        <w:jc w:val="both"/>
      </w:pPr>
      <w:r w:rsidRPr="00206120">
        <w:tab/>
        <w:t>- оценка параметров нарушения, его локализации и выраженности;</w:t>
      </w:r>
    </w:p>
    <w:p w:rsidR="005208CD" w:rsidRPr="00206120" w:rsidRDefault="005208CD" w:rsidP="00206120">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5208CD" w:rsidRPr="00206120" w:rsidRDefault="005208CD" w:rsidP="00206120">
      <w:pPr>
        <w:widowControl w:val="0"/>
        <w:autoSpaceDE w:val="0"/>
        <w:autoSpaceDN w:val="0"/>
        <w:adjustRightInd w:val="0"/>
        <w:jc w:val="both"/>
      </w:pPr>
      <w:r w:rsidRPr="00206120">
        <w:tab/>
        <w:t>- отслеживание реализации программы;</w:t>
      </w:r>
    </w:p>
    <w:p w:rsidR="005208CD" w:rsidRPr="00206120" w:rsidRDefault="005208CD" w:rsidP="00206120">
      <w:pPr>
        <w:widowControl w:val="0"/>
        <w:autoSpaceDE w:val="0"/>
        <w:autoSpaceDN w:val="0"/>
        <w:adjustRightInd w:val="0"/>
        <w:jc w:val="both"/>
        <w:rPr>
          <w:i/>
        </w:rPr>
      </w:pPr>
      <w:r w:rsidRPr="00206120">
        <w:lastRenderedPageBreak/>
        <w:tab/>
        <w:t>- закрепление достигнутых результатов.</w:t>
      </w:r>
    </w:p>
    <w:p w:rsidR="005208CD" w:rsidRPr="00206120" w:rsidRDefault="005208CD" w:rsidP="00206120">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5208CD" w:rsidRPr="00206120" w:rsidRDefault="005208CD" w:rsidP="00206120">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5208CD" w:rsidRPr="00206120" w:rsidRDefault="005208CD" w:rsidP="00206120">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5208CD" w:rsidRPr="00206120" w:rsidRDefault="005208CD" w:rsidP="00206120">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5208CD" w:rsidRPr="00206120" w:rsidRDefault="005208CD" w:rsidP="00206120">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5208CD" w:rsidRPr="00206120" w:rsidRDefault="005208CD" w:rsidP="00206120">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5208CD" w:rsidRPr="00206120" w:rsidRDefault="005208CD" w:rsidP="00206120">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5208CD" w:rsidRPr="00206120" w:rsidRDefault="005208CD" w:rsidP="00206120">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5208CD" w:rsidRPr="00206120" w:rsidRDefault="005208CD" w:rsidP="00206120">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5208CD" w:rsidRPr="00206120" w:rsidRDefault="005208CD" w:rsidP="00206120">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5208CD" w:rsidRPr="00206120" w:rsidRDefault="005208CD" w:rsidP="00206120">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5208CD" w:rsidRPr="00206120" w:rsidRDefault="005208CD" w:rsidP="00206120">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5208CD" w:rsidRPr="00206120" w:rsidRDefault="005208CD" w:rsidP="00206120">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5208CD" w:rsidRPr="00206120" w:rsidRDefault="005208CD" w:rsidP="00206120">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5208CD" w:rsidRPr="00206120" w:rsidRDefault="005208CD" w:rsidP="00206120">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5208CD" w:rsidRPr="00206120" w:rsidRDefault="005208CD" w:rsidP="00206120">
      <w:pPr>
        <w:suppressAutoHyphens/>
        <w:ind w:firstLine="540"/>
        <w:jc w:val="both"/>
        <w:rPr>
          <w:lang w:eastAsia="ar-SA"/>
        </w:rPr>
      </w:pPr>
      <w:r w:rsidRPr="00206120">
        <w:rPr>
          <w:lang w:eastAsia="ar-SA"/>
        </w:rPr>
        <w:lastRenderedPageBreak/>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5208CD" w:rsidRPr="00206120" w:rsidRDefault="005208CD" w:rsidP="00206120">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5208CD" w:rsidRPr="00206120" w:rsidRDefault="005208CD" w:rsidP="00206120">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5208CD" w:rsidRPr="00206120" w:rsidRDefault="005208CD" w:rsidP="00206120">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5208CD" w:rsidRPr="00206120" w:rsidRDefault="005208CD" w:rsidP="00206120">
      <w:pPr>
        <w:suppressAutoHyphens/>
        <w:ind w:firstLine="540"/>
        <w:jc w:val="both"/>
        <w:rPr>
          <w:b/>
          <w:bCs/>
          <w:lang w:eastAsia="ar-SA"/>
        </w:rPr>
      </w:pPr>
      <w:r w:rsidRPr="00206120">
        <w:rPr>
          <w:lang w:eastAsia="ar-SA"/>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5208CD" w:rsidRPr="00206120" w:rsidRDefault="005208CD" w:rsidP="00206120">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5208CD" w:rsidRPr="00206120" w:rsidRDefault="005208CD" w:rsidP="00206120">
      <w:pPr>
        <w:widowControl w:val="0"/>
        <w:autoSpaceDE w:val="0"/>
        <w:autoSpaceDN w:val="0"/>
        <w:adjustRightInd w:val="0"/>
      </w:pPr>
    </w:p>
    <w:p w:rsidR="005208CD" w:rsidRPr="00206120" w:rsidRDefault="005208CD" w:rsidP="00206120">
      <w:pPr>
        <w:rPr>
          <w:b/>
        </w:rPr>
      </w:pPr>
      <w:r w:rsidRPr="00206120">
        <w:rPr>
          <w:b/>
        </w:rPr>
        <w:t>Тема 7. Проблемы и перспективы образовательной интеграции и социальной адаптации лиц с ограниченными возможностями здоровья.</w:t>
      </w:r>
    </w:p>
    <w:p w:rsidR="005208CD" w:rsidRPr="00206120" w:rsidRDefault="005208CD" w:rsidP="00206120">
      <w:pPr>
        <w:rPr>
          <w:b/>
          <w:i/>
        </w:rPr>
      </w:pP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Теоретические основы социализации.</w:t>
      </w:r>
    </w:p>
    <w:p w:rsidR="005208CD" w:rsidRPr="00206120" w:rsidRDefault="005208CD" w:rsidP="00206120">
      <w:pPr>
        <w:widowControl w:val="0"/>
        <w:autoSpaceDE w:val="0"/>
        <w:autoSpaceDN w:val="0"/>
        <w:adjustRightInd w:val="0"/>
        <w:jc w:val="both"/>
      </w:pPr>
      <w:r w:rsidRPr="00206120">
        <w:rPr>
          <w:bCs/>
        </w:rPr>
        <w:t xml:space="preserve">2.  </w:t>
      </w:r>
      <w:r w:rsidRPr="00206120">
        <w:t>Семья как институт социализации.</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Социально-психологическая реабилитация лиц с ОВЗ.</w:t>
      </w:r>
    </w:p>
    <w:p w:rsidR="005208CD" w:rsidRPr="00206120" w:rsidRDefault="005208CD" w:rsidP="00206120">
      <w:pPr>
        <w:widowControl w:val="0"/>
        <w:autoSpaceDE w:val="0"/>
        <w:autoSpaceDN w:val="0"/>
        <w:adjustRightInd w:val="0"/>
        <w:jc w:val="both"/>
      </w:pPr>
      <w:r w:rsidRPr="00206120">
        <w:rPr>
          <w:bCs/>
        </w:rPr>
        <w:t xml:space="preserve">4.  </w:t>
      </w:r>
      <w:r w:rsidRPr="00206120">
        <w:t>Абилитация детей и подростков.</w:t>
      </w:r>
    </w:p>
    <w:p w:rsidR="005208CD" w:rsidRPr="00206120" w:rsidRDefault="005208CD" w:rsidP="00206120">
      <w:pPr>
        <w:widowControl w:val="0"/>
        <w:autoSpaceDE w:val="0"/>
        <w:autoSpaceDN w:val="0"/>
        <w:adjustRightInd w:val="0"/>
        <w:jc w:val="both"/>
      </w:pPr>
      <w:r w:rsidRPr="00206120">
        <w:rPr>
          <w:bCs/>
        </w:rPr>
        <w:t xml:space="preserve">5.  </w:t>
      </w:r>
      <w:r w:rsidRPr="00206120">
        <w:t>Интеграция лиц с ОВЗ в общество.</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rPr>
          <w:i/>
        </w:rPr>
        <w:tab/>
      </w:r>
      <w:r w:rsidRPr="00206120">
        <w:t>Подготовить эссе на тему «Социализирующая семья»</w:t>
      </w:r>
    </w:p>
    <w:p w:rsidR="005208CD" w:rsidRPr="00206120" w:rsidRDefault="005208CD" w:rsidP="00206120">
      <w:pPr>
        <w:widowControl w:val="0"/>
        <w:autoSpaceDE w:val="0"/>
        <w:autoSpaceDN w:val="0"/>
        <w:adjustRightIn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Ситуационная задача</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5208CD" w:rsidRPr="00206120" w:rsidRDefault="005208CD" w:rsidP="00206120">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5208CD" w:rsidRPr="00206120" w:rsidRDefault="005208CD" w:rsidP="00206120">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детские дома для детей с тяжелыми физическими отклонениями;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5208CD" w:rsidRPr="00206120" w:rsidRDefault="005208CD" w:rsidP="00206120">
      <w:pPr>
        <w:widowControl w:val="0"/>
        <w:autoSpaceDE w:val="0"/>
        <w:autoSpaceDN w:val="0"/>
        <w:adjustRightInd w:val="0"/>
        <w:jc w:val="both"/>
        <w:rPr>
          <w:i/>
        </w:rPr>
      </w:pPr>
      <w:r w:rsidRPr="00206120">
        <w:rPr>
          <w:i/>
        </w:rPr>
        <w:t>Подготовка логико-структурных схем</w:t>
      </w:r>
    </w:p>
    <w:p w:rsidR="005208CD" w:rsidRPr="00206120" w:rsidRDefault="005208CD" w:rsidP="00206120">
      <w:pPr>
        <w:widowControl w:val="0"/>
        <w:autoSpaceDE w:val="0"/>
        <w:autoSpaceDN w:val="0"/>
        <w:adjustRightInd w:val="0"/>
        <w:jc w:val="both"/>
      </w:pPr>
      <w:r w:rsidRPr="00206120">
        <w:tab/>
        <w:t>Составить логико-структурную схему по данной теме</w:t>
      </w:r>
    </w:p>
    <w:p w:rsidR="005208CD" w:rsidRPr="00206120" w:rsidRDefault="005208CD" w:rsidP="00206120">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5208CD" w:rsidRPr="00206120" w:rsidRDefault="005208CD" w:rsidP="00206120">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w:t>
      </w:r>
      <w:r w:rsidRPr="00206120">
        <w:lastRenderedPageBreak/>
        <w:t xml:space="preserve">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5208CD" w:rsidRPr="00206120" w:rsidRDefault="005208CD" w:rsidP="00206120">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5208CD" w:rsidRPr="00206120" w:rsidRDefault="005208CD" w:rsidP="00206120">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реадаптация</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5208CD" w:rsidRPr="00206120" w:rsidRDefault="005208CD" w:rsidP="00206120">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5208CD" w:rsidRPr="00206120" w:rsidRDefault="005208CD" w:rsidP="00206120">
      <w:pPr>
        <w:widowControl w:val="0"/>
        <w:autoSpaceDE w:val="0"/>
        <w:autoSpaceDN w:val="0"/>
        <w:adjustRightInd w:val="0"/>
        <w:jc w:val="both"/>
        <w:rPr>
          <w:b/>
        </w:rPr>
      </w:pPr>
      <w:r w:rsidRPr="00206120">
        <w:rPr>
          <w:b/>
        </w:rPr>
        <w:tab/>
      </w:r>
    </w:p>
    <w:p w:rsidR="005208CD" w:rsidRPr="00206120" w:rsidRDefault="005208CD" w:rsidP="00206120">
      <w:pPr>
        <w:widowControl w:val="0"/>
        <w:autoSpaceDE w:val="0"/>
        <w:autoSpaceDN w:val="0"/>
        <w:adjustRightInd w:val="0"/>
        <w:jc w:val="center"/>
      </w:pPr>
      <w:r w:rsidRPr="00206120">
        <w:rPr>
          <w:i/>
        </w:rPr>
        <w:t>Формы интеграции</w:t>
      </w:r>
    </w:p>
    <w:p w:rsidR="005208CD" w:rsidRPr="00206120" w:rsidRDefault="006B5DBB" w:rsidP="00206120">
      <w:pPr>
        <w:widowControl w:val="0"/>
        <w:autoSpaceDE w:val="0"/>
        <w:autoSpaceDN w:val="0"/>
        <w:adjustRightInd w:val="0"/>
        <w:jc w:val="both"/>
        <w:rPr>
          <w:b/>
        </w:rPr>
      </w:pPr>
      <w:r>
        <w:rPr>
          <w:noProof/>
        </w:rPr>
        <w:pict>
          <v:line id="Line 8"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" strokeweight=".26mm">
            <v:stroke endarrow="block" joinstyle="miter" endcap="square"/>
          </v:line>
        </w:pict>
      </w:r>
      <w:r>
        <w:rPr>
          <w:noProof/>
        </w:rPr>
        <w:pict>
          <v:line id="Line 9"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b/>
        </w:rPr>
      </w:pPr>
    </w:p>
    <w:p w:rsidR="005208CD" w:rsidRPr="00206120" w:rsidRDefault="005208CD" w:rsidP="00206120">
      <w:pPr>
        <w:widowControl w:val="0"/>
        <w:autoSpaceDE w:val="0"/>
        <w:autoSpaceDN w:val="0"/>
        <w:adjustRightInd w:val="0"/>
        <w:jc w:val="both"/>
        <w:rPr>
          <w:i/>
        </w:rPr>
      </w:pPr>
      <w:r w:rsidRPr="00206120">
        <w:t>интернальнаяэкстернальная</w: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center"/>
      </w:pPr>
      <w:r w:rsidRPr="00206120">
        <w:rPr>
          <w:i/>
        </w:rPr>
        <w:t>Основные принципы интеграционной модели</w:t>
      </w:r>
      <w:r w:rsidRPr="00206120">
        <w:t>:</w:t>
      </w:r>
    </w:p>
    <w:p w:rsidR="005208CD" w:rsidRPr="00206120" w:rsidRDefault="005208CD" w:rsidP="00206120">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5208CD" w:rsidRPr="00206120" w:rsidRDefault="005208CD" w:rsidP="00206120">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5208CD" w:rsidRPr="00206120" w:rsidRDefault="005208CD" w:rsidP="00206120">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5208CD" w:rsidRPr="00206120" w:rsidRDefault="005208CD" w:rsidP="00206120">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5208CD" w:rsidRPr="00206120" w:rsidRDefault="005208CD" w:rsidP="00206120">
      <w:pPr>
        <w:widowControl w:val="0"/>
        <w:autoSpaceDE w:val="0"/>
        <w:autoSpaceDN w:val="0"/>
        <w:adjustRightInd w:val="0"/>
        <w:jc w:val="both"/>
      </w:pPr>
      <w:r w:rsidRPr="00206120">
        <w:t>- на выживание;</w:t>
      </w:r>
    </w:p>
    <w:p w:rsidR="005208CD" w:rsidRPr="00206120" w:rsidRDefault="005208CD" w:rsidP="00206120">
      <w:pPr>
        <w:widowControl w:val="0"/>
        <w:autoSpaceDE w:val="0"/>
        <w:autoSpaceDN w:val="0"/>
        <w:adjustRightInd w:val="0"/>
        <w:jc w:val="both"/>
      </w:pPr>
      <w:r w:rsidRPr="00206120">
        <w:t>- жизнь в родной семье;</w:t>
      </w:r>
    </w:p>
    <w:p w:rsidR="005208CD" w:rsidRPr="00206120" w:rsidRDefault="005208CD" w:rsidP="00206120">
      <w:pPr>
        <w:widowControl w:val="0"/>
        <w:autoSpaceDE w:val="0"/>
        <w:autoSpaceDN w:val="0"/>
        <w:adjustRightInd w:val="0"/>
        <w:jc w:val="both"/>
      </w:pPr>
      <w:r w:rsidRPr="00206120">
        <w:t>- развитие;</w:t>
      </w:r>
    </w:p>
    <w:p w:rsidR="005208CD" w:rsidRPr="00206120" w:rsidRDefault="005208CD" w:rsidP="00206120">
      <w:pPr>
        <w:widowControl w:val="0"/>
        <w:autoSpaceDE w:val="0"/>
        <w:autoSpaceDN w:val="0"/>
        <w:adjustRightInd w:val="0"/>
        <w:jc w:val="both"/>
      </w:pPr>
      <w:r w:rsidRPr="00206120">
        <w:t>- обучение;</w:t>
      </w:r>
    </w:p>
    <w:p w:rsidR="005208CD" w:rsidRPr="00206120" w:rsidRDefault="005208CD" w:rsidP="00206120">
      <w:pPr>
        <w:widowControl w:val="0"/>
        <w:autoSpaceDE w:val="0"/>
        <w:autoSpaceDN w:val="0"/>
        <w:adjustRightInd w:val="0"/>
        <w:jc w:val="both"/>
      </w:pPr>
      <w:r w:rsidRPr="00206120">
        <w:t>- труд;</w:t>
      </w:r>
    </w:p>
    <w:p w:rsidR="005208CD" w:rsidRPr="00206120" w:rsidRDefault="005208CD" w:rsidP="009427BA">
      <w:pPr>
        <w:widowControl w:val="0"/>
        <w:numPr>
          <w:ilvl w:val="0"/>
          <w:numId w:val="20"/>
        </w:numPr>
        <w:autoSpaceDE w:val="0"/>
        <w:autoSpaceDN w:val="0"/>
        <w:adjustRightInd w:val="0"/>
        <w:ind w:left="0" w:firstLine="0"/>
        <w:jc w:val="both"/>
      </w:pPr>
      <w:r w:rsidRPr="00206120">
        <w:t>свободный выбор места жительства и форм общественной жизни и т. д.</w:t>
      </w:r>
    </w:p>
    <w:p w:rsidR="005208CD" w:rsidRPr="00206120" w:rsidRDefault="005208CD" w:rsidP="00206120">
      <w:pPr>
        <w:widowControl w:val="0"/>
        <w:autoSpaceDE w:val="0"/>
        <w:autoSpaceDN w:val="0"/>
        <w:adjustRightInd w:val="0"/>
        <w:jc w:val="both"/>
      </w:pPr>
    </w:p>
    <w:p w:rsidR="005208CD" w:rsidRPr="00206120" w:rsidRDefault="005208CD" w:rsidP="00B91DFF">
      <w:pPr>
        <w:widowControl w:val="0"/>
        <w:autoSpaceDE w:val="0"/>
        <w:autoSpaceDN w:val="0"/>
        <w:adjustRightInd w:val="0"/>
        <w:ind w:firstLine="709"/>
        <w:jc w:val="both"/>
      </w:pPr>
    </w:p>
    <w:p w:rsidR="005208CD" w:rsidRPr="00DC11F5" w:rsidRDefault="005208CD" w:rsidP="00296BE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8CD" w:rsidRPr="000F0F00" w:rsidRDefault="005208CD" w:rsidP="00296BE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8CD" w:rsidRPr="00DC11F5" w:rsidRDefault="005208CD" w:rsidP="00296BEB">
      <w:pPr>
        <w:widowControl w:val="0"/>
        <w:autoSpaceDE w:val="0"/>
        <w:autoSpaceDN w:val="0"/>
        <w:adjustRightInd w:val="0"/>
        <w:ind w:firstLine="708"/>
        <w:rPr>
          <w:b/>
          <w:bCs/>
          <w:i/>
          <w:iCs/>
          <w:highlight w:val="white"/>
        </w:rPr>
      </w:pPr>
    </w:p>
    <w:p w:rsidR="005208CD" w:rsidRPr="00DC11F5" w:rsidRDefault="005208CD" w:rsidP="00D00133">
      <w:pPr>
        <w:widowControl w:val="0"/>
        <w:autoSpaceDE w:val="0"/>
        <w:autoSpaceDN w:val="0"/>
        <w:adjustRightInd w:val="0"/>
        <w:ind w:firstLine="708"/>
        <w:rPr>
          <w:b/>
          <w:bCs/>
          <w:i/>
          <w:iCs/>
          <w:highlight w:val="white"/>
        </w:rPr>
      </w:pPr>
    </w:p>
    <w:p w:rsidR="005208CD" w:rsidRDefault="005208CD" w:rsidP="00DC7A27">
      <w:pPr>
        <w:autoSpaceDE w:val="0"/>
        <w:autoSpaceDN w:val="0"/>
        <w:adjustRightInd w:val="0"/>
        <w:ind w:left="708" w:firstLine="1"/>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5208CD" w:rsidRPr="00DC11F5" w:rsidRDefault="005208CD" w:rsidP="00802F71">
      <w:pPr>
        <w:autoSpaceDE w:val="0"/>
        <w:autoSpaceDN w:val="0"/>
        <w:adjustRightInd w:val="0"/>
        <w:ind w:left="708"/>
        <w:jc w:val="both"/>
        <w:rPr>
          <w:b/>
          <w:bCs/>
          <w:i/>
          <w:iCs/>
        </w:rPr>
      </w:pPr>
    </w:p>
    <w:p w:rsidR="005208CD" w:rsidRPr="00DC11F5" w:rsidRDefault="005208CD" w:rsidP="00D00133">
      <w:pPr>
        <w:autoSpaceDE w:val="0"/>
        <w:autoSpaceDN w:val="0"/>
        <w:adjustRightInd w:val="0"/>
        <w:ind w:left="720"/>
        <w:rPr>
          <w:b/>
          <w:iCs/>
        </w:rPr>
      </w:pPr>
      <w:r w:rsidRPr="00DC11F5">
        <w:rPr>
          <w:b/>
          <w:iCs/>
        </w:rPr>
        <w:t>7.1. Основная учебная литература:</w:t>
      </w:r>
    </w:p>
    <w:p w:rsidR="005208CD" w:rsidRDefault="005208CD" w:rsidP="00206120">
      <w:pPr>
        <w:autoSpaceDE w:val="0"/>
        <w:autoSpaceDN w:val="0"/>
        <w:adjustRightInd w:val="0"/>
      </w:pPr>
      <w:r>
        <w:t>1.Зеленина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w:t>
      </w:r>
    </w:p>
    <w:p w:rsidR="005208CD" w:rsidRDefault="005208CD" w:rsidP="00206120">
      <w:pPr>
        <w:autoSpaceDE w:val="0"/>
        <w:autoSpaceDN w:val="0"/>
        <w:adjustRightInd w:val="0"/>
      </w:pPr>
      <w:r>
        <w:t>2.Стребелева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5208CD" w:rsidRDefault="005208CD" w:rsidP="00206120">
      <w:pPr>
        <w:autoSpaceDE w:val="0"/>
        <w:autoSpaceDN w:val="0"/>
        <w:adjustRightInd w:val="0"/>
      </w:pPr>
      <w:r>
        <w:t>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http://www.iprbookshop.ru/36872.html.</w:t>
      </w:r>
    </w:p>
    <w:p w:rsidR="005208CD" w:rsidRDefault="005208CD" w:rsidP="008C28AC">
      <w:pPr>
        <w:autoSpaceDE w:val="0"/>
        <w:autoSpaceDN w:val="0"/>
        <w:adjustRightInd w:val="0"/>
      </w:pPr>
    </w:p>
    <w:p w:rsidR="005208CD" w:rsidRPr="00DC11F5" w:rsidRDefault="005208CD" w:rsidP="00DC7A27">
      <w:pPr>
        <w:numPr>
          <w:ilvl w:val="1"/>
          <w:numId w:val="14"/>
        </w:numPr>
        <w:autoSpaceDE w:val="0"/>
        <w:autoSpaceDN w:val="0"/>
        <w:adjustRightInd w:val="0"/>
        <w:rPr>
          <w:b/>
          <w:iCs/>
        </w:rPr>
      </w:pPr>
      <w:r w:rsidRPr="00DC11F5">
        <w:rPr>
          <w:b/>
          <w:iCs/>
        </w:rPr>
        <w:t>Дополнительная учебная литература:</w:t>
      </w:r>
    </w:p>
    <w:p w:rsidR="005208CD" w:rsidRDefault="005208CD" w:rsidP="00206120">
      <w:pPr>
        <w:autoSpaceDE w:val="0"/>
        <w:autoSpaceDN w:val="0"/>
        <w:adjustRightInd w:val="0"/>
      </w:pPr>
      <w:r>
        <w:t>1.Ридецкая О.Г. Специальная психология [Электронный ресурс]: учебное пособие/ Ридецкая О.Г. – М.: Евразийский открытый институт, 2011. – 352 c. – Режим доступа: http://www.iprbookshop.ru/10839.html.</w:t>
      </w:r>
    </w:p>
    <w:p w:rsidR="005208CD" w:rsidRDefault="005208CD" w:rsidP="00206120">
      <w:pPr>
        <w:autoSpaceDE w:val="0"/>
        <w:autoSpaceDN w:val="0"/>
        <w:adjustRightInd w:val="0"/>
      </w:pPr>
    </w:p>
    <w:p w:rsidR="005208CD" w:rsidRDefault="005208CD" w:rsidP="00206120">
      <w:pPr>
        <w:autoSpaceDE w:val="0"/>
        <w:autoSpaceDN w:val="0"/>
        <w:adjustRightInd w:val="0"/>
      </w:pPr>
      <w:r>
        <w:t>2.Специальная психология [Электронный ресурс]: учебное пособие/ Е.С. Слепович [и др.]. – Минск: Вышэйшая школа, 2012. – 511 c. – Режим доступа: http://www.iprbookshop.ru/20280.html.</w:t>
      </w:r>
    </w:p>
    <w:p w:rsidR="005208CD" w:rsidRDefault="005208CD" w:rsidP="00206120">
      <w:pPr>
        <w:autoSpaceDE w:val="0"/>
        <w:autoSpaceDN w:val="0"/>
        <w:adjustRightInd w:val="0"/>
      </w:pPr>
    </w:p>
    <w:p w:rsidR="005208CD" w:rsidRDefault="005208CD" w:rsidP="00206120">
      <w:pPr>
        <w:autoSpaceDE w:val="0"/>
        <w:autoSpaceDN w:val="0"/>
        <w:adjustRightInd w:val="0"/>
      </w:pPr>
      <w:r>
        <w:t>3.Олейникова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5208CD" w:rsidRDefault="005208CD" w:rsidP="00206120">
      <w:pPr>
        <w:autoSpaceDE w:val="0"/>
        <w:autoSpaceDN w:val="0"/>
        <w:adjustRightInd w:val="0"/>
      </w:pPr>
    </w:p>
    <w:p w:rsidR="005208CD" w:rsidRDefault="005208CD" w:rsidP="00206120">
      <w:pPr>
        <w:autoSpaceDE w:val="0"/>
        <w:autoSpaceDN w:val="0"/>
        <w:adjustRightInd w:val="0"/>
      </w:pPr>
      <w:r>
        <w:t>4.Бенилова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5208CD" w:rsidRDefault="005208CD" w:rsidP="00206120">
      <w:pPr>
        <w:autoSpaceDE w:val="0"/>
        <w:autoSpaceDN w:val="0"/>
        <w:adjustRightInd w:val="0"/>
      </w:pPr>
    </w:p>
    <w:p w:rsidR="005208CD" w:rsidRDefault="005208CD" w:rsidP="00206120">
      <w:pPr>
        <w:autoSpaceDE w:val="0"/>
        <w:autoSpaceDN w:val="0"/>
        <w:adjustRightInd w:val="0"/>
      </w:pPr>
      <w:r>
        <w:t>5.Астапов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5208CD" w:rsidRDefault="005208CD" w:rsidP="00206120">
      <w:pPr>
        <w:autoSpaceDE w:val="0"/>
        <w:autoSpaceDN w:val="0"/>
        <w:adjustRightInd w:val="0"/>
      </w:pPr>
    </w:p>
    <w:p w:rsidR="005208CD" w:rsidRDefault="005208CD" w:rsidP="00206120">
      <w:pPr>
        <w:autoSpaceDE w:val="0"/>
        <w:autoSpaceDN w:val="0"/>
        <w:adjustRightInd w:val="0"/>
      </w:pPr>
      <w:r>
        <w:t>6.Михаленкова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5208CD" w:rsidRDefault="005208CD" w:rsidP="00206120">
      <w:pPr>
        <w:autoSpaceDE w:val="0"/>
        <w:autoSpaceDN w:val="0"/>
        <w:adjustRightInd w:val="0"/>
      </w:pPr>
    </w:p>
    <w:p w:rsidR="005208CD" w:rsidRDefault="005208CD" w:rsidP="00206120">
      <w:pPr>
        <w:autoSpaceDE w:val="0"/>
        <w:autoSpaceDN w:val="0"/>
        <w:adjustRightInd w:val="0"/>
      </w:pPr>
      <w:r>
        <w:t>7.Нарушения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5208CD" w:rsidRDefault="005208CD" w:rsidP="00206120">
      <w:pPr>
        <w:autoSpaceDE w:val="0"/>
        <w:autoSpaceDN w:val="0"/>
        <w:adjustRightInd w:val="0"/>
      </w:pPr>
    </w:p>
    <w:p w:rsidR="005208CD" w:rsidRDefault="005208CD" w:rsidP="00206120">
      <w:pPr>
        <w:autoSpaceDE w:val="0"/>
        <w:autoSpaceDN w:val="0"/>
        <w:adjustRightInd w:val="0"/>
      </w:pPr>
      <w:r>
        <w:t>8.Быкова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5208CD" w:rsidRDefault="005208CD" w:rsidP="00206120">
      <w:pPr>
        <w:autoSpaceDE w:val="0"/>
        <w:autoSpaceDN w:val="0"/>
        <w:adjustRightInd w:val="0"/>
      </w:pPr>
    </w:p>
    <w:p w:rsidR="005208CD" w:rsidRDefault="005208CD" w:rsidP="00206120">
      <w:pPr>
        <w:autoSpaceDE w:val="0"/>
        <w:autoSpaceDN w:val="0"/>
        <w:adjustRightInd w:val="0"/>
      </w:pPr>
      <w:r>
        <w:t>9.Екжанова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5208CD" w:rsidRDefault="005208CD" w:rsidP="00206120">
      <w:pPr>
        <w:autoSpaceDE w:val="0"/>
        <w:autoSpaceDN w:val="0"/>
        <w:adjustRightInd w:val="0"/>
      </w:pPr>
    </w:p>
    <w:p w:rsidR="005208CD" w:rsidRDefault="005208CD" w:rsidP="00206120">
      <w:pPr>
        <w:autoSpaceDE w:val="0"/>
        <w:autoSpaceDN w:val="0"/>
        <w:adjustRightInd w:val="0"/>
      </w:pPr>
      <w:r>
        <w:t>10.Коррекционно-развивающая работа с детьми раннего и младшего дошкольного возраста [Электронный ресурс]/ О.Ю. Кравец [и др.]. – СПб.: КАРО, 2014. – 104 c. – Режим доступа: http://www.iprbookshop.ru/39667.html.</w:t>
      </w:r>
    </w:p>
    <w:p w:rsidR="005208CD" w:rsidRDefault="005208CD" w:rsidP="00206120">
      <w:pPr>
        <w:autoSpaceDE w:val="0"/>
        <w:autoSpaceDN w:val="0"/>
        <w:adjustRightInd w:val="0"/>
      </w:pPr>
    </w:p>
    <w:p w:rsidR="005208CD" w:rsidRDefault="005208CD" w:rsidP="00206120">
      <w:pPr>
        <w:autoSpaceDE w:val="0"/>
        <w:autoSpaceDN w:val="0"/>
        <w:adjustRightInd w:val="0"/>
      </w:pPr>
      <w:r>
        <w:t>11.Коррекционно-развивающие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5208CD" w:rsidRDefault="005208CD" w:rsidP="00206120">
      <w:pPr>
        <w:autoSpaceDE w:val="0"/>
        <w:autoSpaceDN w:val="0"/>
        <w:adjustRightInd w:val="0"/>
      </w:pPr>
    </w:p>
    <w:p w:rsidR="005208CD" w:rsidRDefault="005208CD" w:rsidP="00206120">
      <w:pPr>
        <w:autoSpaceDE w:val="0"/>
        <w:autoSpaceDN w:val="0"/>
        <w:adjustRightInd w:val="0"/>
      </w:pPr>
      <w:r>
        <w:t>12.Пузанов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5208CD" w:rsidRDefault="005208CD" w:rsidP="00206120">
      <w:pPr>
        <w:autoSpaceDE w:val="0"/>
        <w:autoSpaceDN w:val="0"/>
        <w:adjustRightInd w:val="0"/>
      </w:pPr>
    </w:p>
    <w:p w:rsidR="005208CD" w:rsidRDefault="005208CD" w:rsidP="00206120">
      <w:pPr>
        <w:autoSpaceDE w:val="0"/>
        <w:autoSpaceDN w:val="0"/>
        <w:adjustRightInd w:val="0"/>
      </w:pPr>
      <w:r>
        <w:t>13.Исаев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5208CD" w:rsidRDefault="005208CD" w:rsidP="00206120">
      <w:pPr>
        <w:autoSpaceDE w:val="0"/>
        <w:autoSpaceDN w:val="0"/>
        <w:adjustRightInd w:val="0"/>
      </w:pPr>
    </w:p>
    <w:p w:rsidR="005208CD" w:rsidRDefault="005208CD" w:rsidP="00206120">
      <w:pPr>
        <w:autoSpaceDE w:val="0"/>
        <w:autoSpaceDN w:val="0"/>
        <w:adjustRightInd w:val="0"/>
      </w:pPr>
      <w:r>
        <w:t>14.Белопольская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5208CD" w:rsidRDefault="005208CD" w:rsidP="00206120">
      <w:pPr>
        <w:autoSpaceDE w:val="0"/>
        <w:autoSpaceDN w:val="0"/>
        <w:adjustRightInd w:val="0"/>
      </w:pPr>
    </w:p>
    <w:p w:rsidR="005208CD" w:rsidRDefault="005208CD" w:rsidP="00206120">
      <w:pPr>
        <w:autoSpaceDE w:val="0"/>
        <w:autoSpaceDN w:val="0"/>
        <w:adjustRightInd w:val="0"/>
      </w:pPr>
      <w:r>
        <w:t>15.Ватина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5208CD" w:rsidRDefault="005208CD" w:rsidP="00206120">
      <w:pPr>
        <w:autoSpaceDE w:val="0"/>
        <w:autoSpaceDN w:val="0"/>
        <w:adjustRightInd w:val="0"/>
      </w:pPr>
    </w:p>
    <w:p w:rsidR="005208CD" w:rsidRDefault="005208CD" w:rsidP="00206120">
      <w:pPr>
        <w:autoSpaceDE w:val="0"/>
        <w:autoSpaceDN w:val="0"/>
        <w:adjustRightInd w:val="0"/>
      </w:pPr>
      <w:r>
        <w:t>16.Лапп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5208CD" w:rsidRDefault="005208CD" w:rsidP="00206120">
      <w:pPr>
        <w:autoSpaceDE w:val="0"/>
        <w:autoSpaceDN w:val="0"/>
        <w:adjustRightInd w:val="0"/>
      </w:pPr>
    </w:p>
    <w:p w:rsidR="005208CD" w:rsidRDefault="005208CD" w:rsidP="00206120">
      <w:pPr>
        <w:autoSpaceDE w:val="0"/>
        <w:autoSpaceDN w:val="0"/>
        <w:adjustRightInd w:val="0"/>
      </w:pPr>
      <w:r>
        <w:t>17.Калягин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5208CD" w:rsidRDefault="005208CD" w:rsidP="00206120">
      <w:pPr>
        <w:autoSpaceDE w:val="0"/>
        <w:autoSpaceDN w:val="0"/>
        <w:adjustRightInd w:val="0"/>
      </w:pPr>
    </w:p>
    <w:p w:rsidR="005208CD" w:rsidRDefault="005208CD" w:rsidP="00206120">
      <w:pPr>
        <w:autoSpaceDE w:val="0"/>
        <w:autoSpaceDN w:val="0"/>
        <w:adjustRightInd w:val="0"/>
      </w:pPr>
      <w:r>
        <w:t>18.Ростомашвили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5208CD" w:rsidRDefault="005208CD" w:rsidP="008C28AC">
      <w:pPr>
        <w:autoSpaceDE w:val="0"/>
        <w:autoSpaceDN w:val="0"/>
        <w:adjustRightInd w:val="0"/>
      </w:pPr>
    </w:p>
    <w:p w:rsidR="005208CD" w:rsidRPr="00DC11F5" w:rsidRDefault="005208CD" w:rsidP="00DC7A27">
      <w:pPr>
        <w:numPr>
          <w:ilvl w:val="1"/>
          <w:numId w:val="14"/>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5208CD" w:rsidRPr="00DC11F5" w:rsidRDefault="005208CD" w:rsidP="009427BA">
      <w:pPr>
        <w:numPr>
          <w:ilvl w:val="0"/>
          <w:numId w:val="15"/>
        </w:numPr>
        <w:tabs>
          <w:tab w:val="left" w:pos="1701"/>
        </w:tabs>
        <w:jc w:val="both"/>
      </w:pPr>
      <w:r w:rsidRPr="002A1F85">
        <w:t>Инновации в образовании</w:t>
      </w:r>
    </w:p>
    <w:p w:rsidR="005208CD" w:rsidRDefault="005208CD" w:rsidP="009427BA">
      <w:pPr>
        <w:numPr>
          <w:ilvl w:val="0"/>
          <w:numId w:val="15"/>
        </w:numPr>
        <w:tabs>
          <w:tab w:val="left" w:pos="1701"/>
        </w:tabs>
        <w:jc w:val="both"/>
      </w:pPr>
      <w:r w:rsidRPr="002A1F85">
        <w:t>Образовательные технологии</w:t>
      </w:r>
    </w:p>
    <w:p w:rsidR="005208CD" w:rsidRDefault="005208CD" w:rsidP="009427BA">
      <w:pPr>
        <w:numPr>
          <w:ilvl w:val="0"/>
          <w:numId w:val="15"/>
        </w:numPr>
        <w:tabs>
          <w:tab w:val="left" w:pos="1701"/>
        </w:tabs>
        <w:jc w:val="both"/>
      </w:pPr>
      <w:r w:rsidRPr="002A1F85">
        <w:lastRenderedPageBreak/>
        <w:t>Педагогика. Общество. Право</w:t>
      </w:r>
    </w:p>
    <w:p w:rsidR="005208CD" w:rsidRDefault="005208CD" w:rsidP="009427BA">
      <w:pPr>
        <w:numPr>
          <w:ilvl w:val="0"/>
          <w:numId w:val="15"/>
        </w:numPr>
        <w:tabs>
          <w:tab w:val="left" w:pos="1701"/>
        </w:tabs>
        <w:jc w:val="both"/>
      </w:pPr>
      <w:r w:rsidRPr="002A1F85">
        <w:t>Педагогическая техника</w:t>
      </w:r>
    </w:p>
    <w:p w:rsidR="005208CD" w:rsidRDefault="005208CD" w:rsidP="009427BA">
      <w:pPr>
        <w:numPr>
          <w:ilvl w:val="0"/>
          <w:numId w:val="15"/>
        </w:numPr>
        <w:tabs>
          <w:tab w:val="left" w:pos="1701"/>
        </w:tabs>
        <w:jc w:val="both"/>
      </w:pPr>
      <w:r w:rsidRPr="002A1F85">
        <w:t>Педагогические технологии</w:t>
      </w:r>
    </w:p>
    <w:p w:rsidR="005208CD" w:rsidRDefault="005208CD" w:rsidP="009427BA">
      <w:pPr>
        <w:numPr>
          <w:ilvl w:val="0"/>
          <w:numId w:val="15"/>
        </w:numPr>
        <w:tabs>
          <w:tab w:val="left" w:pos="1701"/>
        </w:tabs>
        <w:jc w:val="both"/>
      </w:pPr>
      <w:r w:rsidRPr="002A1F85">
        <w:t>Российское образование</w:t>
      </w:r>
    </w:p>
    <w:p w:rsidR="005208CD" w:rsidRDefault="005208CD" w:rsidP="009427BA">
      <w:pPr>
        <w:numPr>
          <w:ilvl w:val="0"/>
          <w:numId w:val="15"/>
        </w:numPr>
        <w:tabs>
          <w:tab w:val="left" w:pos="1701"/>
        </w:tabs>
        <w:jc w:val="both"/>
      </w:pPr>
      <w:r w:rsidRPr="002A1F85">
        <w:t>Сельская школа</w:t>
      </w:r>
    </w:p>
    <w:p w:rsidR="005208CD" w:rsidRDefault="005208CD" w:rsidP="009427BA">
      <w:pPr>
        <w:numPr>
          <w:ilvl w:val="0"/>
          <w:numId w:val="15"/>
        </w:numPr>
        <w:tabs>
          <w:tab w:val="left" w:pos="1701"/>
        </w:tabs>
        <w:jc w:val="both"/>
      </w:pPr>
      <w:r w:rsidRPr="002A1F85">
        <w:t>Школьное планирование</w:t>
      </w:r>
    </w:p>
    <w:p w:rsidR="005208CD" w:rsidRPr="00DC11F5" w:rsidRDefault="005208CD" w:rsidP="0099483A">
      <w:pPr>
        <w:autoSpaceDE w:val="0"/>
        <w:autoSpaceDN w:val="0"/>
        <w:adjustRightInd w:val="0"/>
        <w:rPr>
          <w:b/>
          <w:bCs/>
        </w:rPr>
      </w:pPr>
    </w:p>
    <w:p w:rsidR="005208CD" w:rsidRPr="00DC11F5" w:rsidRDefault="005208C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08CD" w:rsidRPr="00DC11F5" w:rsidRDefault="005208CD" w:rsidP="003F18DB">
      <w:pPr>
        <w:pStyle w:val="a4"/>
        <w:ind w:left="0"/>
      </w:pPr>
      <w:r w:rsidRPr="00DC11F5">
        <w:t>www.big.libraru.info – большая  электронная библиотека.</w:t>
      </w:r>
    </w:p>
    <w:p w:rsidR="005208CD" w:rsidRPr="00DC11F5" w:rsidRDefault="005208CD" w:rsidP="003F18DB">
      <w:pPr>
        <w:pStyle w:val="a4"/>
        <w:ind w:left="0"/>
      </w:pPr>
      <w:r w:rsidRPr="00DC11F5">
        <w:t xml:space="preserve">www.elibraru.ru – бесплатная электронная Интернет библиотека. </w:t>
      </w:r>
    </w:p>
    <w:p w:rsidR="005208CD" w:rsidRPr="00DC11F5" w:rsidRDefault="005208CD" w:rsidP="003F18DB">
      <w:pPr>
        <w:widowControl w:val="0"/>
        <w:autoSpaceDE w:val="0"/>
        <w:autoSpaceDN w:val="0"/>
        <w:adjustRightInd w:val="0"/>
        <w:jc w:val="both"/>
        <w:rPr>
          <w:shd w:val="clear" w:color="auto" w:fill="FFFFFF"/>
        </w:rPr>
      </w:pPr>
      <w:r w:rsidRPr="001C0CE6">
        <w:rPr>
          <w:shd w:val="clear" w:color="auto" w:fill="FFFFFF"/>
        </w:rPr>
        <w:t>www.iprbookshop.ru</w:t>
      </w:r>
      <w:r w:rsidRPr="00DC11F5">
        <w:rPr>
          <w:shd w:val="clear" w:color="auto" w:fill="FFFFFF"/>
        </w:rPr>
        <w:t xml:space="preserve">  - электронно-библиотечная система</w:t>
      </w:r>
    </w:p>
    <w:p w:rsidR="005208CD" w:rsidRDefault="005208CD" w:rsidP="001C0CE6">
      <w:pPr>
        <w:pStyle w:val="a4"/>
        <w:ind w:left="0"/>
      </w:pPr>
      <w:r w:rsidRPr="00DC11F5">
        <w:t>www.</w:t>
      </w:r>
      <w:r>
        <w:t xml:space="preserve">scool-collection.edu.ru - Единая коллекция цифровых образовательных ресурсов  </w:t>
      </w:r>
    </w:p>
    <w:p w:rsidR="005208CD" w:rsidRDefault="005208CD" w:rsidP="001C0CE6">
      <w:pPr>
        <w:pStyle w:val="a4"/>
        <w:ind w:left="0"/>
      </w:pPr>
      <w:r w:rsidRPr="00DC11F5">
        <w:t>www.</w:t>
      </w:r>
      <w:r>
        <w:t>window.edu.ru - Единое окно доступа к образовательным ресурсам</w:t>
      </w:r>
    </w:p>
    <w:p w:rsidR="005208CD" w:rsidRPr="00DC11F5" w:rsidRDefault="005208CD" w:rsidP="003F18DB">
      <w:pPr>
        <w:pStyle w:val="a4"/>
        <w:ind w:left="0"/>
      </w:pPr>
      <w:r w:rsidRPr="00DC11F5">
        <w:t>www.zipsites.ru – бесплатная электронная Интернет библиотека.</w:t>
      </w:r>
    </w:p>
    <w:p w:rsidR="005208CD" w:rsidRPr="00DC11F5" w:rsidRDefault="005208CD" w:rsidP="00D00133">
      <w:pPr>
        <w:autoSpaceDE w:val="0"/>
        <w:autoSpaceDN w:val="0"/>
        <w:adjustRightInd w:val="0"/>
        <w:ind w:left="720"/>
        <w:rPr>
          <w:b/>
          <w:bCs/>
          <w:i/>
          <w:iCs/>
        </w:rPr>
      </w:pPr>
    </w:p>
    <w:p w:rsidR="005208CD" w:rsidRPr="00DC11F5" w:rsidRDefault="005208CD" w:rsidP="0094195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8CD" w:rsidRPr="00DC11F5" w:rsidRDefault="005208C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8CD" w:rsidRPr="00DC11F5" w:rsidRDefault="005208C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w:t>
      </w:r>
      <w:r>
        <w:t>в</w:t>
      </w:r>
      <w:r w:rsidRPr="00DC11F5">
        <w:t>;</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t>подготовка к зачету  непосредственно перед ним</w:t>
      </w:r>
      <w:r w:rsidRPr="00DC11F5">
        <w:t>.</w:t>
      </w:r>
    </w:p>
    <w:p w:rsidR="005208CD" w:rsidRPr="00DC11F5" w:rsidRDefault="005208C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8CD" w:rsidRPr="00DC11F5" w:rsidRDefault="005208C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8CD" w:rsidRPr="00DC11F5" w:rsidRDefault="005208C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5208CD" w:rsidRPr="00DC11F5" w:rsidRDefault="005208C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8CD" w:rsidRPr="00DC11F5" w:rsidRDefault="005208C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8CD" w:rsidRPr="00DC11F5" w:rsidRDefault="005208C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208CD" w:rsidRPr="00DC11F5" w:rsidRDefault="005208CD" w:rsidP="00D00133">
      <w:pPr>
        <w:autoSpaceDE w:val="0"/>
        <w:autoSpaceDN w:val="0"/>
        <w:adjustRightInd w:val="0"/>
        <w:jc w:val="both"/>
      </w:pPr>
    </w:p>
    <w:p w:rsidR="005208CD" w:rsidRPr="00DC11F5" w:rsidRDefault="005208CD" w:rsidP="0094195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8CD" w:rsidRPr="00DC11F5" w:rsidRDefault="005208CD" w:rsidP="00292248">
      <w:pPr>
        <w:autoSpaceDE w:val="0"/>
        <w:autoSpaceDN w:val="0"/>
        <w:adjustRightInd w:val="0"/>
        <w:jc w:val="both"/>
        <w:rPr>
          <w:b/>
          <w:bCs/>
          <w:i/>
          <w:iCs/>
        </w:rPr>
      </w:pPr>
    </w:p>
    <w:p w:rsidR="005208CD" w:rsidRPr="00DC11F5" w:rsidRDefault="005208CD"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5208CD" w:rsidRPr="00DC11F5" w:rsidRDefault="005208CD" w:rsidP="00292248">
      <w:pPr>
        <w:autoSpaceDE w:val="0"/>
        <w:autoSpaceDN w:val="0"/>
        <w:adjustRightInd w:val="0"/>
        <w:jc w:val="both"/>
        <w:rPr>
          <w:lang w:val="en-US"/>
        </w:rPr>
      </w:pPr>
      <w:r w:rsidRPr="00DC11F5">
        <w:rPr>
          <w:lang w:val="en-US"/>
        </w:rPr>
        <w:t>2.Microsoft Office 2010-2016</w:t>
      </w:r>
    </w:p>
    <w:p w:rsidR="005208CD" w:rsidRPr="00DC11F5" w:rsidRDefault="005208CD"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208CD" w:rsidRPr="00DC11F5" w:rsidRDefault="005208CD" w:rsidP="00292248">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5208CD" w:rsidRPr="00DC11F5" w:rsidRDefault="005208CD" w:rsidP="00292248">
      <w:pPr>
        <w:autoSpaceDE w:val="0"/>
        <w:autoSpaceDN w:val="0"/>
        <w:adjustRightInd w:val="0"/>
        <w:jc w:val="both"/>
      </w:pPr>
      <w:r w:rsidRPr="00DC11F5">
        <w:t>5.Архиватор 7-</w:t>
      </w:r>
      <w:r w:rsidRPr="00DC11F5">
        <w:rPr>
          <w:lang w:val="en-US"/>
        </w:rPr>
        <w:t>zip</w:t>
      </w:r>
    </w:p>
    <w:p w:rsidR="005208CD" w:rsidRPr="00DC11F5" w:rsidRDefault="005208CD" w:rsidP="00292248">
      <w:pPr>
        <w:autoSpaceDE w:val="0"/>
        <w:autoSpaceDN w:val="0"/>
        <w:adjustRightInd w:val="0"/>
        <w:jc w:val="both"/>
      </w:pPr>
      <w:r w:rsidRPr="00DC11F5">
        <w:t>6.Справочно-правовая система КонсультантПлюс</w:t>
      </w:r>
    </w:p>
    <w:p w:rsidR="005208CD" w:rsidRPr="00DC11F5" w:rsidRDefault="005208CD" w:rsidP="00292248">
      <w:pPr>
        <w:autoSpaceDE w:val="0"/>
        <w:autoSpaceDN w:val="0"/>
        <w:adjustRightInd w:val="0"/>
        <w:jc w:val="both"/>
        <w:rPr>
          <w:b/>
          <w:bCs/>
          <w:i/>
          <w:iCs/>
        </w:rPr>
      </w:pPr>
      <w:r w:rsidRPr="00DC11F5">
        <w:t>7.Справочно-правовая система Гарант</w:t>
      </w:r>
    </w:p>
    <w:p w:rsidR="005208CD" w:rsidRPr="00DC11F5" w:rsidRDefault="005208CD" w:rsidP="00CD591B">
      <w:pPr>
        <w:autoSpaceDE w:val="0"/>
        <w:autoSpaceDN w:val="0"/>
        <w:adjustRightInd w:val="0"/>
        <w:jc w:val="both"/>
      </w:pPr>
    </w:p>
    <w:p w:rsidR="005208CD" w:rsidRPr="00DC11F5" w:rsidRDefault="005208C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8CD" w:rsidRPr="00DC11F5" w:rsidRDefault="005208CD" w:rsidP="00292248">
      <w:pPr>
        <w:ind w:left="720"/>
        <w:contextualSpacing/>
        <w:jc w:val="both"/>
      </w:pPr>
      <w:r w:rsidRPr="00DC11F5">
        <w:t>1.Проектор, ноутбук</w:t>
      </w:r>
    </w:p>
    <w:p w:rsidR="005208CD" w:rsidRPr="00DC11F5" w:rsidRDefault="005208CD" w:rsidP="00292248">
      <w:pPr>
        <w:ind w:left="720"/>
        <w:contextualSpacing/>
        <w:jc w:val="both"/>
      </w:pPr>
      <w:r w:rsidRPr="00DC11F5">
        <w:t xml:space="preserve">2.Проекционный экран </w:t>
      </w:r>
    </w:p>
    <w:p w:rsidR="005208CD" w:rsidRPr="00DC11F5" w:rsidRDefault="005208CD" w:rsidP="00292248">
      <w:pPr>
        <w:ind w:left="720"/>
        <w:contextualSpacing/>
        <w:jc w:val="both"/>
      </w:pPr>
      <w:r w:rsidRPr="00DC11F5">
        <w:t>3.Колонки</w:t>
      </w:r>
    </w:p>
    <w:p w:rsidR="005208CD" w:rsidRPr="00DC11F5" w:rsidRDefault="005208CD" w:rsidP="00292248">
      <w:pPr>
        <w:autoSpaceDE w:val="0"/>
        <w:autoSpaceDN w:val="0"/>
        <w:adjustRightInd w:val="0"/>
      </w:pPr>
    </w:p>
    <w:p w:rsidR="005208CD" w:rsidRPr="00DC11F5" w:rsidRDefault="005208CD" w:rsidP="009419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8CD" w:rsidRPr="00DC11F5" w:rsidRDefault="005208C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5208CD" w:rsidRPr="00DC11F5" w:rsidRDefault="005208C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8CD" w:rsidRPr="00DC11F5" w:rsidRDefault="005208CD" w:rsidP="00034A75">
      <w:pPr>
        <w:tabs>
          <w:tab w:val="center" w:pos="4536"/>
          <w:tab w:val="right" w:pos="9072"/>
        </w:tabs>
        <w:ind w:firstLine="709"/>
        <w:jc w:val="both"/>
      </w:pPr>
    </w:p>
    <w:p w:rsidR="005208CD" w:rsidRPr="00DC11F5" w:rsidRDefault="005208C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8CD" w:rsidRPr="00DC11F5" w:rsidRDefault="005208C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8CD" w:rsidRPr="00DC11F5" w:rsidRDefault="005208CD" w:rsidP="00D00133">
      <w:pPr>
        <w:tabs>
          <w:tab w:val="center" w:pos="4536"/>
          <w:tab w:val="right" w:pos="9072"/>
        </w:tabs>
        <w:autoSpaceDE w:val="0"/>
        <w:autoSpaceDN w:val="0"/>
        <w:adjustRightInd w:val="0"/>
      </w:pPr>
      <w:r w:rsidRPr="00DC11F5">
        <w:t>- практические занятия;</w:t>
      </w:r>
    </w:p>
    <w:p w:rsidR="005208CD" w:rsidRPr="00DC11F5" w:rsidRDefault="005208CD" w:rsidP="00D00133">
      <w:pPr>
        <w:tabs>
          <w:tab w:val="center" w:pos="4536"/>
          <w:tab w:val="right" w:pos="9072"/>
        </w:tabs>
        <w:autoSpaceDE w:val="0"/>
        <w:autoSpaceDN w:val="0"/>
        <w:adjustRightInd w:val="0"/>
      </w:pPr>
      <w:r w:rsidRPr="00DC11F5">
        <w:t>- контрольные опросы;</w:t>
      </w:r>
    </w:p>
    <w:p w:rsidR="005208CD" w:rsidRPr="00DC11F5" w:rsidRDefault="005208CD" w:rsidP="00D00133">
      <w:pPr>
        <w:tabs>
          <w:tab w:val="center" w:pos="4536"/>
          <w:tab w:val="right" w:pos="9072"/>
        </w:tabs>
        <w:autoSpaceDE w:val="0"/>
        <w:autoSpaceDN w:val="0"/>
        <w:adjustRightInd w:val="0"/>
      </w:pPr>
      <w:r w:rsidRPr="00DC11F5">
        <w:t>- консультации;</w:t>
      </w:r>
    </w:p>
    <w:p w:rsidR="005208CD" w:rsidRPr="00DC11F5" w:rsidRDefault="005208CD" w:rsidP="00D00133">
      <w:pPr>
        <w:tabs>
          <w:tab w:val="center" w:pos="4536"/>
          <w:tab w:val="right" w:pos="9072"/>
        </w:tabs>
        <w:autoSpaceDE w:val="0"/>
        <w:autoSpaceDN w:val="0"/>
        <w:adjustRightInd w:val="0"/>
      </w:pPr>
      <w:r w:rsidRPr="00DC11F5">
        <w:t>- самостоятельная работа с учебной литературой;</w:t>
      </w:r>
    </w:p>
    <w:p w:rsidR="005208CD" w:rsidRPr="00DC11F5" w:rsidRDefault="005208CD" w:rsidP="00D00133">
      <w:pPr>
        <w:tabs>
          <w:tab w:val="center" w:pos="4536"/>
          <w:tab w:val="right" w:pos="9072"/>
        </w:tabs>
        <w:autoSpaceDE w:val="0"/>
        <w:autoSpaceDN w:val="0"/>
        <w:adjustRightInd w:val="0"/>
      </w:pPr>
      <w:r w:rsidRPr="00DC11F5">
        <w:lastRenderedPageBreak/>
        <w:t>- подготовка и обсуждение рефератов, презентаций;</w:t>
      </w:r>
    </w:p>
    <w:p w:rsidR="005208CD" w:rsidRPr="00DC11F5" w:rsidRDefault="005208CD" w:rsidP="00D00133">
      <w:pPr>
        <w:tabs>
          <w:tab w:val="center" w:pos="4536"/>
          <w:tab w:val="right" w:pos="9072"/>
        </w:tabs>
        <w:autoSpaceDE w:val="0"/>
        <w:autoSpaceDN w:val="0"/>
        <w:adjustRightInd w:val="0"/>
      </w:pPr>
      <w:r w:rsidRPr="00DC11F5">
        <w:t>- тестирование по основным темам дисциплины.</w:t>
      </w:r>
    </w:p>
    <w:p w:rsidR="005208CD" w:rsidRPr="00DC11F5" w:rsidRDefault="005208CD" w:rsidP="00D00133">
      <w:pPr>
        <w:tabs>
          <w:tab w:val="center" w:pos="4536"/>
          <w:tab w:val="right" w:pos="9072"/>
        </w:tabs>
        <w:autoSpaceDE w:val="0"/>
        <w:autoSpaceDN w:val="0"/>
        <w:adjustRightInd w:val="0"/>
        <w:rPr>
          <w:b/>
          <w:bCs/>
        </w:rPr>
      </w:pPr>
    </w:p>
    <w:p w:rsidR="005208CD" w:rsidRPr="00DC11F5" w:rsidRDefault="005208C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8CD" w:rsidRPr="00DC11F5" w:rsidRDefault="005208C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8CD" w:rsidRPr="00DB636B" w:rsidRDefault="005208CD" w:rsidP="00DB636B">
      <w:pPr>
        <w:rPr>
          <w:i/>
          <w:iCs/>
        </w:rPr>
      </w:pPr>
      <w:r w:rsidRPr="00DB636B">
        <w:rPr>
          <w:i/>
          <w:iCs/>
        </w:rPr>
        <w:t xml:space="preserve">– диспут </w:t>
      </w:r>
    </w:p>
    <w:p w:rsidR="005208CD" w:rsidRPr="00DB636B" w:rsidRDefault="005208CD" w:rsidP="00DB636B">
      <w:pPr>
        <w:rPr>
          <w:i/>
          <w:iCs/>
        </w:rPr>
      </w:pPr>
      <w:r w:rsidRPr="00DB636B">
        <w:rPr>
          <w:i/>
          <w:iCs/>
        </w:rPr>
        <w:t>– анализ проблемных, творческих заданий, ситуационных задач</w:t>
      </w:r>
    </w:p>
    <w:p w:rsidR="005208CD" w:rsidRPr="00DB636B" w:rsidRDefault="005208CD" w:rsidP="00DB636B">
      <w:pPr>
        <w:rPr>
          <w:i/>
          <w:iCs/>
        </w:rPr>
      </w:pPr>
      <w:r w:rsidRPr="00DB636B">
        <w:rPr>
          <w:i/>
          <w:iCs/>
        </w:rPr>
        <w:t>– ролевая игра;</w:t>
      </w:r>
    </w:p>
    <w:p w:rsidR="005208CD" w:rsidRPr="00DB636B" w:rsidRDefault="005208CD" w:rsidP="00DB636B">
      <w:pPr>
        <w:rPr>
          <w:i/>
          <w:iCs/>
        </w:rPr>
      </w:pPr>
      <w:r w:rsidRPr="00DB636B">
        <w:rPr>
          <w:i/>
          <w:iCs/>
        </w:rPr>
        <w:t>– круглый стол;</w:t>
      </w:r>
    </w:p>
    <w:p w:rsidR="005208CD" w:rsidRPr="00DB636B" w:rsidRDefault="005208CD" w:rsidP="00DB636B">
      <w:pPr>
        <w:rPr>
          <w:i/>
          <w:iCs/>
        </w:rPr>
      </w:pPr>
      <w:r w:rsidRPr="00DB636B">
        <w:rPr>
          <w:i/>
          <w:iCs/>
        </w:rPr>
        <w:t>– мини-конференция</w:t>
      </w:r>
    </w:p>
    <w:p w:rsidR="005208CD" w:rsidRPr="00DB636B" w:rsidRDefault="005208CD" w:rsidP="00DB636B">
      <w:pPr>
        <w:rPr>
          <w:i/>
          <w:iCs/>
        </w:rPr>
      </w:pPr>
      <w:r w:rsidRPr="00DB636B">
        <w:rPr>
          <w:i/>
          <w:iCs/>
        </w:rPr>
        <w:t xml:space="preserve">– дискуссия </w:t>
      </w:r>
    </w:p>
    <w:p w:rsidR="005208CD" w:rsidRPr="00DC11F5" w:rsidRDefault="005208CD" w:rsidP="00DB636B">
      <w:r w:rsidRPr="00DB636B">
        <w:rPr>
          <w:i/>
          <w:iCs/>
        </w:rPr>
        <w:t>– беседа.</w:t>
      </w:r>
    </w:p>
    <w:p w:rsidR="005208CD" w:rsidRDefault="005208CD"/>
    <w:p w:rsidR="005208CD" w:rsidRDefault="005208CD"/>
    <w:p w:rsidR="005208CD" w:rsidRPr="00DC11F5" w:rsidRDefault="005208CD" w:rsidP="00C4032C">
      <w:pPr>
        <w:jc w:val="right"/>
      </w:pPr>
      <w:r>
        <w:br w:type="page"/>
      </w:r>
      <w:r w:rsidRPr="00DC11F5">
        <w:lastRenderedPageBreak/>
        <w:t xml:space="preserve">Приложение </w:t>
      </w: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pP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rPr>
          <w:b/>
          <w:bCs/>
        </w:rPr>
      </w:pPr>
      <w:r w:rsidRPr="00DC11F5">
        <w:rPr>
          <w:b/>
          <w:bCs/>
        </w:rPr>
        <w:t xml:space="preserve">ФОНД ОЦЕНОЧНЫХ СРЕДСТВ </w:t>
      </w:r>
    </w:p>
    <w:p w:rsidR="005208CD" w:rsidRPr="00DC11F5" w:rsidRDefault="005208CD" w:rsidP="00FC3B95">
      <w:pPr>
        <w:autoSpaceDE w:val="0"/>
        <w:autoSpaceDN w:val="0"/>
        <w:adjustRightInd w:val="0"/>
        <w:jc w:val="center"/>
        <w:rPr>
          <w:b/>
          <w:bCs/>
        </w:rPr>
      </w:pPr>
      <w:r w:rsidRPr="00DC11F5">
        <w:rPr>
          <w:b/>
          <w:bCs/>
        </w:rPr>
        <w:t>ДЛЯ ПРОВЕДЕНИЯ ПРОМЕЖУТОЧНОЙ АТТЕСТАЦИИ</w:t>
      </w:r>
    </w:p>
    <w:p w:rsidR="005208CD" w:rsidRPr="00DC11F5" w:rsidRDefault="005208CD" w:rsidP="00FC3B95">
      <w:pPr>
        <w:autoSpaceDE w:val="0"/>
        <w:autoSpaceDN w:val="0"/>
        <w:adjustRightInd w:val="0"/>
        <w:jc w:val="center"/>
        <w:rPr>
          <w:b/>
          <w:bCs/>
        </w:rPr>
      </w:pPr>
      <w:r w:rsidRPr="00DC11F5">
        <w:rPr>
          <w:b/>
          <w:bCs/>
        </w:rPr>
        <w:t>ПО ДИСЦИПЛИНЕ</w:t>
      </w:r>
    </w:p>
    <w:p w:rsidR="005208CD" w:rsidRPr="00DC11F5" w:rsidRDefault="005208CD" w:rsidP="00FC3B95">
      <w:pPr>
        <w:autoSpaceDE w:val="0"/>
        <w:autoSpaceDN w:val="0"/>
        <w:adjustRightInd w:val="0"/>
        <w:jc w:val="center"/>
        <w:rPr>
          <w:b/>
          <w:bCs/>
        </w:rPr>
      </w:pPr>
    </w:p>
    <w:p w:rsidR="005208CD" w:rsidRPr="00DC11F5" w:rsidRDefault="005208CD" w:rsidP="00FC3B95">
      <w:pPr>
        <w:autoSpaceDE w:val="0"/>
        <w:autoSpaceDN w:val="0"/>
        <w:adjustRightInd w:val="0"/>
        <w:jc w:val="center"/>
        <w:rPr>
          <w:b/>
          <w:bCs/>
        </w:rPr>
      </w:pPr>
    </w:p>
    <w:p w:rsidR="005208CD" w:rsidRPr="00DC11F5" w:rsidRDefault="005208CD" w:rsidP="00FC3B95">
      <w:pPr>
        <w:tabs>
          <w:tab w:val="left" w:leader="underscore" w:pos="9856"/>
        </w:tabs>
        <w:autoSpaceDE w:val="0"/>
        <w:autoSpaceDN w:val="0"/>
        <w:adjustRightInd w:val="0"/>
        <w:jc w:val="center"/>
        <w:rPr>
          <w:b/>
          <w:bCs/>
        </w:rPr>
      </w:pPr>
      <w:r w:rsidRPr="00DC11F5">
        <w:rPr>
          <w:b/>
          <w:bCs/>
        </w:rPr>
        <w:t>«</w:t>
      </w:r>
      <w:r w:rsidRPr="00685BB8">
        <w:rPr>
          <w:b/>
          <w:bCs/>
        </w:rPr>
        <w:t>Инклюзивное образование детей с ограниченными возможностями здоровья</w:t>
      </w:r>
      <w:r w:rsidRPr="00DC11F5">
        <w:rPr>
          <w:b/>
          <w:bCs/>
        </w:rPr>
        <w:t>»</w:t>
      </w: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941951">
      <w:pPr>
        <w:numPr>
          <w:ilvl w:val="0"/>
          <w:numId w:val="9"/>
        </w:numPr>
        <w:jc w:val="both"/>
        <w:rPr>
          <w:b/>
        </w:rPr>
      </w:pPr>
      <w:r w:rsidRPr="00DC11F5">
        <w:rPr>
          <w:b/>
        </w:rPr>
        <w:t>Паспорт компетенций</w:t>
      </w:r>
    </w:p>
    <w:p w:rsidR="005208CD" w:rsidRPr="00DC11F5" w:rsidRDefault="005208C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559"/>
        <w:gridCol w:w="6237"/>
      </w:tblGrid>
      <w:tr w:rsidR="005208CD" w:rsidRPr="00DC11F5" w:rsidTr="002A3443">
        <w:trPr>
          <w:trHeight w:val="726"/>
        </w:trPr>
        <w:tc>
          <w:tcPr>
            <w:tcW w:w="2093" w:type="dxa"/>
          </w:tcPr>
          <w:p w:rsidR="005208CD" w:rsidRPr="00DC11F5" w:rsidRDefault="005208CD" w:rsidP="00A96FF5">
            <w:pPr>
              <w:widowControl w:val="0"/>
              <w:contextualSpacing/>
              <w:jc w:val="both"/>
            </w:pPr>
            <w:r w:rsidRPr="00DC11F5">
              <w:t>Код оцениваемой компетенции (или её части)</w:t>
            </w:r>
          </w:p>
        </w:tc>
        <w:tc>
          <w:tcPr>
            <w:tcW w:w="1559" w:type="dxa"/>
          </w:tcPr>
          <w:p w:rsidR="005208CD" w:rsidRPr="00DC11F5" w:rsidRDefault="005208CD" w:rsidP="00A96FF5">
            <w:pPr>
              <w:widowControl w:val="0"/>
              <w:contextualSpacing/>
              <w:jc w:val="both"/>
            </w:pPr>
            <w:r w:rsidRPr="00DC11F5">
              <w:t xml:space="preserve">Вид контроля </w:t>
            </w:r>
          </w:p>
        </w:tc>
        <w:tc>
          <w:tcPr>
            <w:tcW w:w="6237" w:type="dxa"/>
          </w:tcPr>
          <w:p w:rsidR="005208CD" w:rsidRPr="00DC11F5" w:rsidRDefault="005208CD" w:rsidP="00A96FF5">
            <w:pPr>
              <w:widowControl w:val="0"/>
              <w:contextualSpacing/>
              <w:jc w:val="both"/>
            </w:pPr>
            <w:r w:rsidRPr="00DC11F5">
              <w:t>Компонент фонда оценочных средств</w:t>
            </w:r>
          </w:p>
        </w:tc>
      </w:tr>
      <w:tr w:rsidR="005208CD" w:rsidRPr="00DC11F5" w:rsidTr="002A3443">
        <w:trPr>
          <w:trHeight w:val="242"/>
        </w:trPr>
        <w:tc>
          <w:tcPr>
            <w:tcW w:w="2093" w:type="dxa"/>
          </w:tcPr>
          <w:p w:rsidR="005208CD" w:rsidRPr="00DC11F5" w:rsidRDefault="005208CD" w:rsidP="00941951">
            <w:pPr>
              <w:pStyle w:val="a4"/>
              <w:ind w:left="0"/>
              <w:jc w:val="both"/>
            </w:pPr>
            <w:r w:rsidRPr="000F6F92">
              <w:t>ОПК-</w:t>
            </w:r>
            <w:r>
              <w:t>3</w:t>
            </w:r>
          </w:p>
        </w:tc>
        <w:tc>
          <w:tcPr>
            <w:tcW w:w="1559" w:type="dxa"/>
          </w:tcPr>
          <w:p w:rsidR="005208CD" w:rsidRPr="00DC11F5" w:rsidRDefault="005208CD" w:rsidP="00A96FF5">
            <w:pPr>
              <w:widowControl w:val="0"/>
              <w:contextualSpacing/>
              <w:jc w:val="both"/>
            </w:pPr>
            <w:r w:rsidRPr="00DC11F5">
              <w:t>письменный</w:t>
            </w:r>
          </w:p>
        </w:tc>
        <w:tc>
          <w:tcPr>
            <w:tcW w:w="6237" w:type="dxa"/>
          </w:tcPr>
          <w:p w:rsidR="005208CD" w:rsidRDefault="005208CD" w:rsidP="003F3E84">
            <w:pPr>
              <w:pStyle w:val="a4"/>
              <w:ind w:left="0"/>
            </w:pPr>
            <w:r>
              <w:t>исследовательское задание (тема 5)</w:t>
            </w:r>
          </w:p>
          <w:p w:rsidR="005208CD" w:rsidRDefault="005208CD" w:rsidP="003F3E84">
            <w:pPr>
              <w:tabs>
                <w:tab w:val="left" w:pos="5700"/>
              </w:tabs>
            </w:pPr>
            <w:r>
              <w:t>логико-структурные схемы (тема 5)</w:t>
            </w:r>
          </w:p>
          <w:p w:rsidR="005208CD" w:rsidRDefault="005208CD" w:rsidP="003F3E84">
            <w:pPr>
              <w:tabs>
                <w:tab w:val="left" w:pos="5700"/>
              </w:tabs>
            </w:pPr>
            <w:r>
              <w:t>карты памяти(тема 6)</w:t>
            </w:r>
          </w:p>
          <w:p w:rsidR="005208CD" w:rsidRDefault="005208CD" w:rsidP="003F3E84">
            <w:pPr>
              <w:pStyle w:val="a4"/>
              <w:ind w:left="0"/>
            </w:pPr>
            <w:r>
              <w:t>эссе (тема 5,6,7)</w:t>
            </w:r>
          </w:p>
          <w:p w:rsidR="005208CD" w:rsidRPr="00DC11F5" w:rsidRDefault="005208CD" w:rsidP="00206D05">
            <w:pPr>
              <w:pStyle w:val="a4"/>
              <w:ind w:left="0"/>
            </w:pPr>
          </w:p>
        </w:tc>
      </w:tr>
      <w:tr w:rsidR="005208CD" w:rsidRPr="00DC11F5" w:rsidTr="002A3443">
        <w:trPr>
          <w:trHeight w:val="242"/>
        </w:trPr>
        <w:tc>
          <w:tcPr>
            <w:tcW w:w="2093" w:type="dxa"/>
          </w:tcPr>
          <w:p w:rsidR="005208CD" w:rsidRPr="000F6F92" w:rsidRDefault="005208CD" w:rsidP="00941951">
            <w:pPr>
              <w:pStyle w:val="a4"/>
              <w:ind w:left="0"/>
              <w:jc w:val="both"/>
            </w:pPr>
          </w:p>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06D05">
            <w:pPr>
              <w:pStyle w:val="a4"/>
              <w:ind w:left="0"/>
            </w:pPr>
            <w:r>
              <w:t>комплексное проблемно аналитическое задание (тема 5)</w:t>
            </w:r>
          </w:p>
          <w:p w:rsidR="005208CD" w:rsidRDefault="005208CD" w:rsidP="00206D05">
            <w:pPr>
              <w:pStyle w:val="a4"/>
              <w:ind w:left="0"/>
            </w:pPr>
            <w:r>
              <w:t>информационно-аналитический проект (тема 6)</w:t>
            </w:r>
          </w:p>
          <w:p w:rsidR="005208CD" w:rsidRDefault="005208CD" w:rsidP="00206D05">
            <w:pPr>
              <w:pStyle w:val="a4"/>
              <w:ind w:left="0"/>
            </w:pPr>
            <w:r>
              <w:t>комплексное проблемно-аналитическое задание (тема 6)</w:t>
            </w:r>
          </w:p>
          <w:p w:rsidR="005208CD" w:rsidRDefault="005208CD" w:rsidP="00206D05">
            <w:pPr>
              <w:pStyle w:val="a4"/>
              <w:ind w:left="0"/>
            </w:pPr>
            <w:r>
              <w:t>ситуационная задача (тема 5,6,7)</w:t>
            </w:r>
          </w:p>
          <w:p w:rsidR="005208CD" w:rsidRDefault="005208CD" w:rsidP="00206D05">
            <w:pPr>
              <w:pStyle w:val="a4"/>
              <w:ind w:left="0"/>
            </w:pPr>
            <w:r>
              <w:t>дискуссия (тема 5,6,7)</w:t>
            </w:r>
          </w:p>
          <w:p w:rsidR="005208CD" w:rsidRDefault="005208CD" w:rsidP="00206D05">
            <w:pPr>
              <w:pStyle w:val="a4"/>
              <w:ind w:left="0"/>
            </w:pPr>
            <w:r>
              <w:t>презентация (тема 5,6,7)</w:t>
            </w:r>
          </w:p>
          <w:p w:rsidR="005208CD" w:rsidRDefault="005208CD" w:rsidP="00206D05">
            <w:pPr>
              <w:pStyle w:val="a4"/>
              <w:ind w:left="0"/>
            </w:pPr>
            <w:r w:rsidRPr="00DB4F00">
              <w:t>проблемно-аналитическ</w:t>
            </w:r>
            <w:r>
              <w:t>и</w:t>
            </w:r>
            <w:r w:rsidRPr="00DB4F00">
              <w:t>е задани</w:t>
            </w:r>
            <w:r>
              <w:t>я (тема 5,7)</w:t>
            </w:r>
          </w:p>
          <w:p w:rsidR="005208CD" w:rsidRDefault="005208CD" w:rsidP="00206D05">
            <w:pPr>
              <w:pStyle w:val="a4"/>
              <w:ind w:left="0"/>
            </w:pPr>
            <w:r w:rsidRPr="00DB4F00">
              <w:t>информационн</w:t>
            </w:r>
            <w:r>
              <w:t>о-исследовательский</w:t>
            </w:r>
            <w:r w:rsidRPr="00DB4F00">
              <w:t xml:space="preserve"> проект</w:t>
            </w:r>
            <w:r>
              <w:t xml:space="preserve"> (тема 5,7)</w:t>
            </w:r>
          </w:p>
          <w:p w:rsidR="005208CD" w:rsidRDefault="005208CD" w:rsidP="0010419C">
            <w:pPr>
              <w:tabs>
                <w:tab w:val="left" w:pos="5700"/>
              </w:tabs>
            </w:pPr>
          </w:p>
        </w:tc>
      </w:tr>
      <w:tr w:rsidR="005208CD" w:rsidRPr="00DC11F5" w:rsidTr="002A3443">
        <w:trPr>
          <w:trHeight w:val="242"/>
        </w:trPr>
        <w:tc>
          <w:tcPr>
            <w:tcW w:w="2093" w:type="dxa"/>
          </w:tcPr>
          <w:p w:rsidR="005208CD" w:rsidRDefault="005208CD" w:rsidP="00A96FF5"/>
        </w:tc>
        <w:tc>
          <w:tcPr>
            <w:tcW w:w="1559" w:type="dxa"/>
          </w:tcPr>
          <w:p w:rsidR="005208CD" w:rsidRPr="00DC11F5" w:rsidRDefault="005208CD" w:rsidP="009427BA">
            <w:pPr>
              <w:widowControl w:val="0"/>
              <w:contextualSpacing/>
              <w:jc w:val="both"/>
            </w:pPr>
            <w:r>
              <w:t>устный</w:t>
            </w:r>
          </w:p>
        </w:tc>
        <w:tc>
          <w:tcPr>
            <w:tcW w:w="6237" w:type="dxa"/>
          </w:tcPr>
          <w:p w:rsidR="005208CD" w:rsidRDefault="005208CD" w:rsidP="000A71E2">
            <w:pPr>
              <w:pStyle w:val="a4"/>
              <w:ind w:left="0"/>
            </w:pPr>
            <w:r>
              <w:t>деловая игра (тема 3)</w:t>
            </w:r>
          </w:p>
          <w:p w:rsidR="005208CD" w:rsidRDefault="005208CD" w:rsidP="000A71E2">
            <w:pPr>
              <w:pStyle w:val="a4"/>
              <w:ind w:left="0"/>
            </w:pPr>
            <w:r>
              <w:t>Дискуссия (тема 3,4)</w:t>
            </w:r>
          </w:p>
          <w:p w:rsidR="005208CD" w:rsidRDefault="005208CD" w:rsidP="000A71E2">
            <w:pPr>
              <w:pStyle w:val="a4"/>
              <w:ind w:left="0"/>
            </w:pPr>
            <w:r w:rsidRPr="00DB4F00">
              <w:t>информационн</w:t>
            </w:r>
            <w:r>
              <w:t>о-исследовательский</w:t>
            </w:r>
            <w:r w:rsidRPr="00DB4F00">
              <w:t xml:space="preserve"> проект</w:t>
            </w:r>
            <w:r>
              <w:t xml:space="preserve"> (тема 4)</w:t>
            </w:r>
          </w:p>
          <w:p w:rsidR="005208CD" w:rsidRDefault="005208CD" w:rsidP="000A71E2">
            <w:pPr>
              <w:pStyle w:val="a4"/>
              <w:ind w:left="0"/>
            </w:pPr>
            <w:r>
              <w:t>кейс (тема 3)</w:t>
            </w:r>
          </w:p>
          <w:p w:rsidR="005208CD" w:rsidRDefault="005208CD" w:rsidP="000A71E2">
            <w:pPr>
              <w:pStyle w:val="a4"/>
              <w:ind w:left="0"/>
            </w:pPr>
            <w:r>
              <w:t>презентация (тема 4)</w:t>
            </w:r>
          </w:p>
          <w:p w:rsidR="005208CD" w:rsidRDefault="005208CD" w:rsidP="000A71E2">
            <w:pPr>
              <w:pStyle w:val="a4"/>
              <w:ind w:left="0"/>
            </w:pPr>
            <w:r>
              <w:t>проблемно-аналитическое задание (тема 3,4)</w:t>
            </w:r>
          </w:p>
          <w:p w:rsidR="005208CD" w:rsidRDefault="005208CD" w:rsidP="00A96FF5">
            <w:pPr>
              <w:tabs>
                <w:tab w:val="left" w:pos="5700"/>
              </w:tabs>
            </w:pPr>
            <w:r>
              <w:t>ситуационная задача (тема 4)</w:t>
            </w:r>
          </w:p>
          <w:p w:rsidR="005208CD" w:rsidRPr="00DC11F5" w:rsidRDefault="005208CD" w:rsidP="00A96FF5">
            <w:pPr>
              <w:tabs>
                <w:tab w:val="left" w:pos="5700"/>
              </w:tabs>
            </w:pPr>
            <w:r>
              <w:t>тренинг (тема 4)</w:t>
            </w:r>
          </w:p>
          <w:p w:rsidR="005208CD" w:rsidRPr="00DC11F5" w:rsidRDefault="005208CD" w:rsidP="00A96FF5">
            <w:pPr>
              <w:tabs>
                <w:tab w:val="left" w:pos="5700"/>
              </w:tabs>
            </w:pPr>
            <w:r>
              <w:t>тренинговые задания (тема 3)</w:t>
            </w:r>
          </w:p>
        </w:tc>
      </w:tr>
      <w:tr w:rsidR="005208CD" w:rsidRPr="00DC11F5" w:rsidTr="002A3443">
        <w:trPr>
          <w:trHeight w:val="242"/>
        </w:trPr>
        <w:tc>
          <w:tcPr>
            <w:tcW w:w="2093" w:type="dxa"/>
          </w:tcPr>
          <w:p w:rsidR="005208CD" w:rsidRPr="000F6F92" w:rsidRDefault="005208CD" w:rsidP="00AE1F9E">
            <w:r>
              <w:t>ПК-2</w:t>
            </w:r>
          </w:p>
        </w:tc>
        <w:tc>
          <w:tcPr>
            <w:tcW w:w="1559" w:type="dxa"/>
          </w:tcPr>
          <w:p w:rsidR="005208CD" w:rsidRPr="00DC11F5" w:rsidRDefault="005208CD" w:rsidP="00941951">
            <w:pPr>
              <w:widowControl w:val="0"/>
              <w:contextualSpacing/>
              <w:jc w:val="both"/>
            </w:pPr>
            <w:r w:rsidRPr="00DC11F5">
              <w:t>письменный</w:t>
            </w:r>
          </w:p>
        </w:tc>
        <w:tc>
          <w:tcPr>
            <w:tcW w:w="6237" w:type="dxa"/>
          </w:tcPr>
          <w:p w:rsidR="005208CD" w:rsidRDefault="005208CD" w:rsidP="001B25E4">
            <w:pPr>
              <w:jc w:val="both"/>
            </w:pPr>
            <w:r>
              <w:t>исследовательская</w:t>
            </w:r>
            <w:r w:rsidRPr="00DB4F00">
              <w:t xml:space="preserve"> зада</w:t>
            </w:r>
            <w:r>
              <w:t xml:space="preserve">ча (тема 1), </w:t>
            </w:r>
          </w:p>
          <w:p w:rsidR="005208CD" w:rsidRDefault="005208CD" w:rsidP="001B25E4">
            <w:pPr>
              <w:jc w:val="both"/>
            </w:pPr>
            <w:r>
              <w:t xml:space="preserve">эссе (тема 1,2), </w:t>
            </w:r>
          </w:p>
          <w:p w:rsidR="005208CD" w:rsidRDefault="005208CD" w:rsidP="00FA58C4">
            <w:pPr>
              <w:tabs>
                <w:tab w:val="left" w:pos="5700"/>
              </w:tabs>
            </w:pPr>
            <w:r>
              <w:t>проблемное задание (тема 2)</w:t>
            </w:r>
          </w:p>
        </w:tc>
      </w:tr>
      <w:tr w:rsidR="005208CD" w:rsidRPr="00DC11F5" w:rsidTr="002A3443">
        <w:trPr>
          <w:trHeight w:val="242"/>
        </w:trPr>
        <w:tc>
          <w:tcPr>
            <w:tcW w:w="2093" w:type="dxa"/>
          </w:tcPr>
          <w:p w:rsidR="005208CD" w:rsidRPr="000F6F92" w:rsidRDefault="005208CD" w:rsidP="00A96FF5"/>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A3443">
            <w:pPr>
              <w:tabs>
                <w:tab w:val="left" w:pos="5700"/>
              </w:tabs>
            </w:pPr>
            <w:r w:rsidRPr="00ED4538">
              <w:t>Проблемно-аналитическое задание</w:t>
            </w:r>
            <w:r>
              <w:t xml:space="preserve"> (тема 1,2)</w:t>
            </w:r>
          </w:p>
          <w:p w:rsidR="005208CD" w:rsidRDefault="005208CD" w:rsidP="002A3443">
            <w:pPr>
              <w:pStyle w:val="a4"/>
              <w:ind w:left="0"/>
            </w:pPr>
            <w:r>
              <w:t xml:space="preserve">комплексное </w:t>
            </w:r>
            <w:r w:rsidRPr="00DB4F00">
              <w:t>п</w:t>
            </w:r>
            <w:r>
              <w:t>роблемно-аналитическое задание (тема 2)</w:t>
            </w:r>
          </w:p>
          <w:p w:rsidR="005208CD" w:rsidRDefault="005208CD" w:rsidP="00A36AEF">
            <w:pPr>
              <w:tabs>
                <w:tab w:val="left" w:pos="5700"/>
              </w:tabs>
            </w:pPr>
            <w:r>
              <w:t>информационно-аналитический проект (тема 1)</w:t>
            </w:r>
          </w:p>
          <w:p w:rsidR="005208CD" w:rsidRDefault="005208CD" w:rsidP="00A36AEF">
            <w:pPr>
              <w:tabs>
                <w:tab w:val="left" w:pos="5700"/>
              </w:tabs>
            </w:pPr>
            <w:r>
              <w:t>доклады (тема 1)</w:t>
            </w:r>
            <w:r w:rsidRPr="00ED4538">
              <w:t>,</w:t>
            </w:r>
          </w:p>
          <w:p w:rsidR="005208CD" w:rsidRDefault="005208CD" w:rsidP="00A36AEF">
            <w:pPr>
              <w:tabs>
                <w:tab w:val="left" w:pos="5700"/>
              </w:tabs>
            </w:pPr>
            <w:r>
              <w:t>ситуационная задача (тема 1,2)</w:t>
            </w:r>
          </w:p>
          <w:p w:rsidR="005208CD" w:rsidRDefault="005208CD" w:rsidP="00FA58C4">
            <w:pPr>
              <w:pStyle w:val="a4"/>
              <w:ind w:left="0"/>
            </w:pPr>
            <w:r>
              <w:t>дискуссия (тема 2)</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письменный</w:t>
            </w:r>
          </w:p>
        </w:tc>
        <w:tc>
          <w:tcPr>
            <w:tcW w:w="6237" w:type="dxa"/>
          </w:tcPr>
          <w:p w:rsidR="005208CD" w:rsidRPr="00DC11F5" w:rsidRDefault="005208CD" w:rsidP="00A96FF5">
            <w:r w:rsidRPr="00DC11F5">
              <w:t xml:space="preserve">Тест </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устный</w:t>
            </w:r>
          </w:p>
        </w:tc>
        <w:tc>
          <w:tcPr>
            <w:tcW w:w="6237" w:type="dxa"/>
          </w:tcPr>
          <w:p w:rsidR="005208CD" w:rsidRPr="00DC11F5" w:rsidRDefault="005208CD" w:rsidP="00A96FF5">
            <w:r w:rsidRPr="00DC11F5">
              <w:t xml:space="preserve">Вопросы </w:t>
            </w:r>
            <w:r>
              <w:t>к зачету</w:t>
            </w:r>
          </w:p>
        </w:tc>
      </w:tr>
    </w:tbl>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Pr="00DC11F5" w:rsidRDefault="005208CD" w:rsidP="00FC3B95">
      <w:pPr>
        <w:ind w:firstLine="567"/>
        <w:jc w:val="both"/>
      </w:pPr>
    </w:p>
    <w:p w:rsidR="005208CD" w:rsidRPr="00DC11F5" w:rsidRDefault="005208CD" w:rsidP="00FC3B95">
      <w:pPr>
        <w:jc w:val="both"/>
        <w:rPr>
          <w:b/>
          <w:lang w:eastAsia="en-US"/>
        </w:rPr>
      </w:pPr>
      <w:r w:rsidRPr="00DC11F5">
        <w:rPr>
          <w:b/>
          <w:lang w:eastAsia="en-US"/>
        </w:rPr>
        <w:lastRenderedPageBreak/>
        <w:t>2.Критерии освоения компетенций</w:t>
      </w:r>
    </w:p>
    <w:p w:rsidR="005208CD" w:rsidRPr="00DC11F5" w:rsidRDefault="005208CD" w:rsidP="00FC3B95">
      <w:pPr>
        <w:jc w:val="both"/>
        <w:rPr>
          <w:lang w:eastAsia="en-US"/>
        </w:rPr>
      </w:pPr>
    </w:p>
    <w:p w:rsidR="005208CD" w:rsidRPr="00DC11F5" w:rsidRDefault="005208C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8CD" w:rsidRDefault="005208CD" w:rsidP="00FC3B95">
      <w:pPr>
        <w:jc w:val="center"/>
        <w:rPr>
          <w:b/>
          <w:bCs/>
          <w:lang w:eastAsia="en-US"/>
        </w:rPr>
      </w:pPr>
    </w:p>
    <w:p w:rsidR="005208CD" w:rsidRDefault="005208C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4007"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Отлично</w:t>
            </w:r>
          </w:p>
        </w:tc>
        <w:tc>
          <w:tcPr>
            <w:tcW w:w="4007" w:type="pct"/>
          </w:tcPr>
          <w:p w:rsidR="005208CD" w:rsidRPr="00BF46C4" w:rsidRDefault="005208C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8CD" w:rsidRPr="00BF46C4" w:rsidRDefault="005208CD" w:rsidP="006A0271">
            <w:pPr>
              <w:rPr>
                <w:bCs/>
                <w:lang w:eastAsia="en-US"/>
              </w:rPr>
            </w:pPr>
            <w:r w:rsidRPr="00BF46C4">
              <w:rPr>
                <w:bCs/>
                <w:lang w:eastAsia="en-US"/>
              </w:rPr>
              <w:t>- делает квалифицированные выводы и обобщения;</w:t>
            </w:r>
          </w:p>
          <w:p w:rsidR="005208CD" w:rsidRPr="00BF46C4" w:rsidRDefault="005208CD" w:rsidP="006A0271">
            <w:pPr>
              <w:rPr>
                <w:bCs/>
                <w:lang w:eastAsia="en-US"/>
              </w:rPr>
            </w:pPr>
            <w:r w:rsidRPr="00BF46C4">
              <w:rPr>
                <w:bCs/>
                <w:lang w:eastAsia="en-US"/>
              </w:rPr>
              <w:t>- владеет на высококвалифицированном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Хорошо</w:t>
            </w:r>
          </w:p>
        </w:tc>
        <w:tc>
          <w:tcPr>
            <w:tcW w:w="4007" w:type="pct"/>
          </w:tcPr>
          <w:p w:rsidR="005208CD" w:rsidRPr="00BF46C4" w:rsidRDefault="005208C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8CD" w:rsidRPr="00BF46C4" w:rsidRDefault="005208CD" w:rsidP="006A0271">
            <w:pPr>
              <w:rPr>
                <w:bCs/>
                <w:lang w:eastAsia="en-US"/>
              </w:rPr>
            </w:pPr>
            <w:r w:rsidRPr="00BF46C4">
              <w:rPr>
                <w:bCs/>
                <w:lang w:eastAsia="en-US"/>
              </w:rPr>
              <w:t>- затрудняется в формулировании квалифицированных выводов и обобщений;</w:t>
            </w:r>
          </w:p>
          <w:p w:rsidR="005208CD" w:rsidRPr="00BF46C4" w:rsidRDefault="005208CD" w:rsidP="006A0271">
            <w:pPr>
              <w:rPr>
                <w:bCs/>
                <w:lang w:eastAsia="en-US"/>
              </w:rPr>
            </w:pPr>
            <w:r w:rsidRPr="00BF46C4">
              <w:rPr>
                <w:bCs/>
                <w:lang w:eastAsia="en-US"/>
              </w:rPr>
              <w:t>- владеет на достаточном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4007" w:type="pct"/>
          </w:tcPr>
          <w:p w:rsidR="005208CD" w:rsidRPr="00BF46C4" w:rsidRDefault="005208CD" w:rsidP="006A0271">
            <w:pPr>
              <w:rPr>
                <w:bCs/>
                <w:lang w:eastAsia="en-US"/>
              </w:rPr>
            </w:pPr>
            <w:r w:rsidRPr="00BF46C4">
              <w:rPr>
                <w:bCs/>
                <w:lang w:eastAsia="en-US"/>
              </w:rPr>
              <w:t>- студент ориентируется в материале, однако затрудняется в его изложении;</w:t>
            </w:r>
          </w:p>
          <w:p w:rsidR="005208CD" w:rsidRPr="00BF46C4" w:rsidRDefault="005208CD" w:rsidP="006A0271">
            <w:pPr>
              <w:rPr>
                <w:bCs/>
                <w:lang w:eastAsia="en-US"/>
              </w:rPr>
            </w:pPr>
            <w:r w:rsidRPr="00BF46C4">
              <w:rPr>
                <w:bCs/>
                <w:lang w:eastAsia="en-US"/>
              </w:rPr>
              <w:t>- показывает недостаточность знаний основной и дополнительной литературы;</w:t>
            </w:r>
          </w:p>
          <w:p w:rsidR="005208CD" w:rsidRPr="00BF46C4" w:rsidRDefault="005208CD" w:rsidP="006A0271">
            <w:pPr>
              <w:rPr>
                <w:bCs/>
                <w:lang w:eastAsia="en-US"/>
              </w:rPr>
            </w:pPr>
            <w:r w:rsidRPr="00BF46C4">
              <w:rPr>
                <w:bCs/>
                <w:lang w:eastAsia="en-US"/>
              </w:rPr>
              <w:t>- слабо аргументирует научные положения;</w:t>
            </w:r>
          </w:p>
          <w:p w:rsidR="005208CD" w:rsidRPr="00BF46C4" w:rsidRDefault="005208CD" w:rsidP="006A0271">
            <w:pPr>
              <w:rPr>
                <w:bCs/>
                <w:lang w:eastAsia="en-US"/>
              </w:rPr>
            </w:pPr>
            <w:r w:rsidRPr="00BF46C4">
              <w:rPr>
                <w:bCs/>
                <w:lang w:eastAsia="en-US"/>
              </w:rPr>
              <w:t>- практически не способен сформулировать выводы и обобщения;</w:t>
            </w:r>
          </w:p>
          <w:p w:rsidR="005208CD" w:rsidRPr="00BF46C4" w:rsidRDefault="005208CD" w:rsidP="006A0271">
            <w:pPr>
              <w:rPr>
                <w:bCs/>
                <w:lang w:eastAsia="en-US"/>
              </w:rPr>
            </w:pPr>
            <w:r w:rsidRPr="00BF46C4">
              <w:rPr>
                <w:bCs/>
                <w:lang w:eastAsia="en-US"/>
              </w:rPr>
              <w:t>- частично владеет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4007" w:type="pct"/>
          </w:tcPr>
          <w:p w:rsidR="005208CD" w:rsidRPr="00BF46C4" w:rsidRDefault="005208CD" w:rsidP="006A0271">
            <w:pPr>
              <w:rPr>
                <w:bCs/>
                <w:lang w:eastAsia="en-US"/>
              </w:rPr>
            </w:pPr>
            <w:r w:rsidRPr="00BF46C4">
              <w:rPr>
                <w:bCs/>
                <w:lang w:eastAsia="en-US"/>
              </w:rPr>
              <w:t>- студент не усвоил значительной части материала;</w:t>
            </w:r>
          </w:p>
          <w:p w:rsidR="005208CD" w:rsidRPr="00BF46C4" w:rsidRDefault="005208CD" w:rsidP="006A0271">
            <w:pPr>
              <w:rPr>
                <w:bCs/>
                <w:lang w:eastAsia="en-US"/>
              </w:rPr>
            </w:pPr>
            <w:r w:rsidRPr="00BF46C4">
              <w:rPr>
                <w:bCs/>
                <w:lang w:eastAsia="en-US"/>
              </w:rPr>
              <w:t>-  не может аргументировать научные положения;</w:t>
            </w:r>
          </w:p>
          <w:p w:rsidR="005208CD" w:rsidRPr="00BF46C4" w:rsidRDefault="005208CD" w:rsidP="006A0271">
            <w:pPr>
              <w:rPr>
                <w:bCs/>
                <w:lang w:eastAsia="en-US"/>
              </w:rPr>
            </w:pPr>
            <w:r w:rsidRPr="00BF46C4">
              <w:rPr>
                <w:bCs/>
                <w:lang w:eastAsia="en-US"/>
              </w:rPr>
              <w:t>- не формулирует квалифицированных выводов и обобщений;</w:t>
            </w:r>
          </w:p>
          <w:p w:rsidR="005208CD" w:rsidRPr="00BF46C4" w:rsidRDefault="005208CD" w:rsidP="006A0271">
            <w:pPr>
              <w:rPr>
                <w:bCs/>
                <w:lang w:eastAsia="en-US"/>
              </w:rPr>
            </w:pPr>
            <w:r w:rsidRPr="00BF46C4">
              <w:rPr>
                <w:bCs/>
                <w:lang w:eastAsia="en-US"/>
              </w:rPr>
              <w:t>- не владеет системой понятий.</w:t>
            </w:r>
          </w:p>
        </w:tc>
      </w:tr>
    </w:tbl>
    <w:p w:rsidR="005208CD" w:rsidRPr="00BF46C4" w:rsidRDefault="005208CD" w:rsidP="008A7E41">
      <w:pPr>
        <w:jc w:val="center"/>
        <w:rPr>
          <w:bCs/>
          <w:lang w:eastAsia="en-US"/>
        </w:rPr>
      </w:pPr>
    </w:p>
    <w:p w:rsidR="005208CD" w:rsidRPr="00BF46C4" w:rsidRDefault="005208C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08CD" w:rsidRPr="00BF46C4" w:rsidRDefault="005208CD"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29"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Отлично</w:t>
            </w:r>
          </w:p>
        </w:tc>
        <w:tc>
          <w:tcPr>
            <w:tcW w:w="3629" w:type="pct"/>
          </w:tcPr>
          <w:p w:rsidR="005208CD" w:rsidRPr="00BF46C4" w:rsidRDefault="005208C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Хорошо</w:t>
            </w:r>
          </w:p>
        </w:tc>
        <w:tc>
          <w:tcPr>
            <w:tcW w:w="3629" w:type="pct"/>
          </w:tcPr>
          <w:p w:rsidR="005208CD" w:rsidRPr="00BF46C4" w:rsidRDefault="005208C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3629" w:type="pct"/>
          </w:tcPr>
          <w:p w:rsidR="005208CD" w:rsidRPr="00BF46C4" w:rsidRDefault="005208C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3629" w:type="pct"/>
          </w:tcPr>
          <w:p w:rsidR="005208CD" w:rsidRPr="00BF46C4" w:rsidRDefault="005208C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8CD" w:rsidRPr="00BF46C4" w:rsidRDefault="005208CD" w:rsidP="008A7E41">
      <w:pPr>
        <w:jc w:val="center"/>
        <w:rPr>
          <w:bCs/>
          <w:lang w:eastAsia="en-US"/>
        </w:rPr>
      </w:pPr>
    </w:p>
    <w:p w:rsidR="005208CD" w:rsidRPr="00BF46C4" w:rsidRDefault="005208CD" w:rsidP="008A7E41">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208CD" w:rsidRPr="00BF46C4" w:rsidRDefault="005208C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08CD" w:rsidRPr="00BF46C4" w:rsidTr="006A0271">
        <w:trPr>
          <w:jc w:val="center"/>
        </w:trPr>
        <w:tc>
          <w:tcPr>
            <w:tcW w:w="1390"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10"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Отлично</w:t>
            </w:r>
          </w:p>
        </w:tc>
        <w:tc>
          <w:tcPr>
            <w:tcW w:w="3610" w:type="pct"/>
          </w:tcPr>
          <w:p w:rsidR="005208CD" w:rsidRPr="00BF46C4" w:rsidRDefault="005208C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Хорошо</w:t>
            </w:r>
          </w:p>
        </w:tc>
        <w:tc>
          <w:tcPr>
            <w:tcW w:w="3610" w:type="pct"/>
          </w:tcPr>
          <w:p w:rsidR="005208CD" w:rsidRPr="00BF46C4" w:rsidRDefault="005208C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Удовлетворительно</w:t>
            </w:r>
          </w:p>
        </w:tc>
        <w:tc>
          <w:tcPr>
            <w:tcW w:w="3610" w:type="pct"/>
          </w:tcPr>
          <w:p w:rsidR="005208CD" w:rsidRPr="00BF46C4" w:rsidRDefault="005208C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Неудовлетворительно</w:t>
            </w:r>
          </w:p>
        </w:tc>
        <w:tc>
          <w:tcPr>
            <w:tcW w:w="3610" w:type="pct"/>
          </w:tcPr>
          <w:p w:rsidR="005208CD" w:rsidRPr="00BF46C4" w:rsidRDefault="005208C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8CD" w:rsidRPr="00DC11F5" w:rsidRDefault="005208CD" w:rsidP="00FC3B95">
      <w:pPr>
        <w:ind w:left="360"/>
        <w:jc w:val="both"/>
        <w:rPr>
          <w:b/>
        </w:rPr>
      </w:pPr>
    </w:p>
    <w:p w:rsidR="005208CD" w:rsidRPr="00DC11F5" w:rsidRDefault="005208CD" w:rsidP="0094195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8CD" w:rsidRPr="00DC11F5" w:rsidRDefault="005208CD" w:rsidP="00FC3B95">
      <w:pPr>
        <w:autoSpaceDE w:val="0"/>
        <w:autoSpaceDN w:val="0"/>
        <w:adjustRightInd w:val="0"/>
        <w:jc w:val="both"/>
        <w:rPr>
          <w:b/>
          <w:bCs/>
        </w:rPr>
      </w:pPr>
    </w:p>
    <w:p w:rsidR="005208CD" w:rsidRPr="00DC11F5" w:rsidRDefault="005208C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8CD" w:rsidRPr="008A7E41" w:rsidRDefault="005208CD" w:rsidP="00FC3B95">
      <w:pPr>
        <w:autoSpaceDE w:val="0"/>
        <w:autoSpaceDN w:val="0"/>
        <w:adjustRightInd w:val="0"/>
        <w:jc w:val="center"/>
        <w:rPr>
          <w:b/>
        </w:rPr>
      </w:pPr>
      <w:r w:rsidRPr="008A7E41">
        <w:rPr>
          <w:b/>
        </w:rPr>
        <w:t>Тест</w:t>
      </w:r>
    </w:p>
    <w:p w:rsidR="005208CD" w:rsidRPr="00DC11F5" w:rsidRDefault="005208CD" w:rsidP="00FC3B95">
      <w:pPr>
        <w:ind w:firstLine="720"/>
        <w:jc w:val="both"/>
        <w:rPr>
          <w:b/>
        </w:rPr>
      </w:pPr>
    </w:p>
    <w:p w:rsidR="005208CD" w:rsidRPr="00BF46C4" w:rsidRDefault="005208CD" w:rsidP="00996A25">
      <w:pPr>
        <w:rPr>
          <w:b/>
        </w:rPr>
      </w:pPr>
      <w:r w:rsidRPr="00BF46C4">
        <w:rPr>
          <w:b/>
        </w:rPr>
        <w:t>Тест №1</w:t>
      </w:r>
    </w:p>
    <w:p w:rsidR="005208CD" w:rsidRDefault="005208CD" w:rsidP="00825B95">
      <w:pPr>
        <w:jc w:val="both"/>
      </w:pPr>
      <w:r>
        <w:t>1. Для обучения ребенка с ограниченными возможностями здоровья (или с инвалидностью) в общеобразовательной школе должна быть разработана:</w:t>
      </w:r>
    </w:p>
    <w:p w:rsidR="005208CD" w:rsidRDefault="005208CD" w:rsidP="00825B95">
      <w:pPr>
        <w:jc w:val="both"/>
      </w:pPr>
      <w:r>
        <w:t>1.  адаптированная образовательная программа,</w:t>
      </w:r>
    </w:p>
    <w:p w:rsidR="005208CD" w:rsidRDefault="005208CD" w:rsidP="00825B95">
      <w:pPr>
        <w:jc w:val="both"/>
      </w:pPr>
      <w:r>
        <w:t xml:space="preserve">2.  адаптированная основная общеобразовательная программа, </w:t>
      </w:r>
    </w:p>
    <w:p w:rsidR="005208CD" w:rsidRDefault="005208CD" w:rsidP="00825B95">
      <w:pPr>
        <w:jc w:val="both"/>
      </w:pPr>
      <w:r>
        <w:t xml:space="preserve">3. индивидуальная образовательная программа. </w:t>
      </w:r>
    </w:p>
    <w:p w:rsidR="005208CD" w:rsidRDefault="005208CD" w:rsidP="00825B95">
      <w:pPr>
        <w:jc w:val="both"/>
      </w:pPr>
    </w:p>
    <w:p w:rsidR="005208CD" w:rsidRDefault="005208CD" w:rsidP="00825B95">
      <w:pPr>
        <w:jc w:val="both"/>
      </w:pPr>
      <w:r>
        <w:lastRenderedPageBreak/>
        <w:t>2. Дети с ОВЗ принимаются на обучение по адаптированной основной общеобразовательной программе или адаптированной образовательной программе:</w:t>
      </w:r>
    </w:p>
    <w:p w:rsidR="005208CD" w:rsidRDefault="005208CD" w:rsidP="00825B95">
      <w:pPr>
        <w:jc w:val="both"/>
      </w:pPr>
      <w:r>
        <w:t>1. На основании рекомендаций психолого-медико-педагогической комиссии.</w:t>
      </w:r>
    </w:p>
    <w:p w:rsidR="005208CD" w:rsidRDefault="005208CD" w:rsidP="00825B95">
      <w:pPr>
        <w:jc w:val="both"/>
      </w:pPr>
      <w:r>
        <w:t xml:space="preserve">2. С согласия родителей (законных представителей) </w:t>
      </w:r>
    </w:p>
    <w:p w:rsidR="005208CD" w:rsidRDefault="005208CD" w:rsidP="00825B95">
      <w:pPr>
        <w:jc w:val="both"/>
      </w:pPr>
      <w:r>
        <w:t>3. С согласия родителей (законных представителей) и на основании рекомендаций психолого-медико-педагогической комиссии</w:t>
      </w:r>
    </w:p>
    <w:p w:rsidR="005208CD" w:rsidRDefault="005208CD" w:rsidP="00825B95">
      <w:pPr>
        <w:jc w:val="both"/>
      </w:pPr>
    </w:p>
    <w:p w:rsidR="005208CD" w:rsidRDefault="005208CD" w:rsidP="00825B95">
      <w:pPr>
        <w:jc w:val="both"/>
      </w:pPr>
      <w:r>
        <w:t xml:space="preserve">3. Работая с детьми с ОВЗ, педагог должен: </w:t>
      </w:r>
    </w:p>
    <w:p w:rsidR="005208CD" w:rsidRDefault="005208CD" w:rsidP="00825B95">
      <w:pPr>
        <w:jc w:val="both"/>
      </w:pPr>
      <w:r>
        <w:t>1.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5208CD" w:rsidRDefault="005208CD" w:rsidP="00825B95">
      <w:pPr>
        <w:jc w:val="both"/>
      </w:pPr>
      <w:r>
        <w:t>2. самостоятельно разрабатывать адаптированную образовательную программу для ребенка</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4. Основным критерием, характеризующим успешность ребенка с ОВЗ в образовательной организации, является:</w:t>
      </w:r>
    </w:p>
    <w:p w:rsidR="005208CD" w:rsidRDefault="005208CD" w:rsidP="00825B95">
      <w:pPr>
        <w:jc w:val="both"/>
      </w:pPr>
      <w:r>
        <w:t>1. отметка за итоговую проверочную работу, адаптированную под возможности ребенка</w:t>
      </w:r>
    </w:p>
    <w:p w:rsidR="005208CD" w:rsidRDefault="005208CD" w:rsidP="00825B95">
      <w:pPr>
        <w:jc w:val="both"/>
      </w:pPr>
      <w:r>
        <w:t>2. динамика развития ребенка с учетом индивидуального образовательного плана</w:t>
      </w:r>
    </w:p>
    <w:p w:rsidR="005208CD" w:rsidRDefault="005208CD" w:rsidP="00825B95">
      <w:pPr>
        <w:jc w:val="both"/>
      </w:pPr>
      <w:r>
        <w:t>3. независимая экспертная оценка внешних экспертов</w:t>
      </w:r>
    </w:p>
    <w:p w:rsidR="005208CD" w:rsidRDefault="005208CD" w:rsidP="00825B95">
      <w:pPr>
        <w:jc w:val="both"/>
      </w:pPr>
    </w:p>
    <w:p w:rsidR="005208CD" w:rsidRDefault="005208CD" w:rsidP="00825B95">
      <w:pPr>
        <w:jc w:val="both"/>
      </w:pPr>
      <w:r>
        <w:t>5. Обучающийся с ограниченными возможностями здоровья - это:</w:t>
      </w:r>
    </w:p>
    <w:p w:rsidR="005208CD" w:rsidRDefault="005208CD" w:rsidP="00825B95">
      <w:pPr>
        <w:jc w:val="both"/>
      </w:pPr>
      <w:r>
        <w:t>Выберите один ответ.</w:t>
      </w:r>
    </w:p>
    <w:p w:rsidR="005208CD" w:rsidRDefault="005208CD" w:rsidP="00825B95">
      <w:pPr>
        <w:jc w:val="both"/>
      </w:pPr>
      <w:r>
        <w:tab/>
        <w:t xml:space="preserve">1.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r>
        <w:tab/>
      </w:r>
    </w:p>
    <w:p w:rsidR="005208CD" w:rsidRDefault="005208CD" w:rsidP="00825B95">
      <w:pPr>
        <w:jc w:val="both"/>
      </w:pPr>
      <w:r>
        <w:tab/>
        <w:t xml:space="preserve">2.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 </w:t>
      </w:r>
      <w:r>
        <w:tab/>
      </w:r>
    </w:p>
    <w:p w:rsidR="005208CD" w:rsidRDefault="005208CD" w:rsidP="00825B95">
      <w:pPr>
        <w:jc w:val="both"/>
      </w:pPr>
      <w:r>
        <w:tab/>
        <w:t xml:space="preserve">3. физическое лицо с нарушениями слуха, зрения, опорно-двигательного аппарата, интеллекта, расстройствами аутистического спектра </w:t>
      </w:r>
      <w:r>
        <w:tab/>
      </w:r>
    </w:p>
    <w:p w:rsidR="005208CD" w:rsidRDefault="005208CD" w:rsidP="00825B95">
      <w:pPr>
        <w:jc w:val="both"/>
      </w:pPr>
    </w:p>
    <w:p w:rsidR="005208CD" w:rsidRDefault="005208CD" w:rsidP="00825B95">
      <w:pPr>
        <w:jc w:val="both"/>
      </w:pPr>
      <w:r>
        <w:t>6.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825B95">
      <w:pPr>
        <w:jc w:val="both"/>
      </w:pPr>
      <w:r>
        <w:t>1.</w:t>
      </w:r>
      <w:r>
        <w:tab/>
        <w:t xml:space="preserve">инклюзия </w:t>
      </w:r>
    </w:p>
    <w:p w:rsidR="005208CD" w:rsidRDefault="005208CD" w:rsidP="00825B95">
      <w:pPr>
        <w:jc w:val="both"/>
      </w:pPr>
      <w:r>
        <w:t>2.</w:t>
      </w:r>
      <w:r>
        <w:tab/>
        <w:t>интеракция,</w:t>
      </w:r>
    </w:p>
    <w:p w:rsidR="005208CD" w:rsidRDefault="005208CD" w:rsidP="00825B95">
      <w:pPr>
        <w:jc w:val="both"/>
      </w:pPr>
      <w:r>
        <w:t>3.</w:t>
      </w:r>
      <w:r>
        <w:tab/>
        <w:t>индивидуализация.</w:t>
      </w:r>
    </w:p>
    <w:p w:rsidR="005208CD" w:rsidRDefault="005208CD" w:rsidP="00825B95">
      <w:pPr>
        <w:jc w:val="both"/>
      </w:pPr>
      <w:r>
        <w:t>7.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5208CD" w:rsidRDefault="005208CD" w:rsidP="00825B95">
      <w:pPr>
        <w:jc w:val="both"/>
      </w:pPr>
    </w:p>
    <w:p w:rsidR="005208CD" w:rsidRDefault="005208CD" w:rsidP="00825B95">
      <w:pPr>
        <w:jc w:val="both"/>
      </w:pPr>
      <w:r>
        <w:t>1. групповая интеграция,</w:t>
      </w:r>
    </w:p>
    <w:p w:rsidR="005208CD" w:rsidRDefault="005208CD" w:rsidP="00825B95">
      <w:pPr>
        <w:jc w:val="both"/>
      </w:pPr>
      <w:r>
        <w:t>2.  образовательная интеграция,</w:t>
      </w:r>
    </w:p>
    <w:p w:rsidR="005208CD" w:rsidRDefault="005208CD" w:rsidP="00825B95">
      <w:pPr>
        <w:jc w:val="both"/>
      </w:pPr>
      <w:r>
        <w:t>3. коммуникация.</w:t>
      </w:r>
    </w:p>
    <w:p w:rsidR="005208CD" w:rsidRDefault="005208CD" w:rsidP="00825B95">
      <w:pPr>
        <w:jc w:val="both"/>
      </w:pPr>
    </w:p>
    <w:p w:rsidR="005208CD" w:rsidRDefault="005208CD" w:rsidP="00825B95">
      <w:pPr>
        <w:jc w:val="both"/>
      </w:pPr>
      <w:r>
        <w:t>8. Выберите правильный ответ: Завершающим уровнем инклюзивной вертикали становится этап:</w:t>
      </w:r>
    </w:p>
    <w:p w:rsidR="005208CD" w:rsidRDefault="005208CD" w:rsidP="00825B95">
      <w:pPr>
        <w:jc w:val="both"/>
      </w:pPr>
      <w:r>
        <w:t>1. профориентации выпускников школ с ограниченными возможностями здоровья в сфере возникновение профессиональных интересов и выборов,</w:t>
      </w:r>
    </w:p>
    <w:p w:rsidR="005208CD" w:rsidRDefault="005208CD" w:rsidP="00825B95">
      <w:pPr>
        <w:jc w:val="both"/>
      </w:pPr>
      <w:r>
        <w:t>2.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Default="005208CD" w:rsidP="00825B95">
      <w:pPr>
        <w:jc w:val="both"/>
      </w:pPr>
      <w:r>
        <w:lastRenderedPageBreak/>
        <w:t>3. ранней интеграции детей с нарушениями в развитии в детские дошкольные учреждения.</w:t>
      </w:r>
    </w:p>
    <w:p w:rsidR="005208CD" w:rsidRDefault="005208CD" w:rsidP="00825B95">
      <w:pPr>
        <w:jc w:val="both"/>
      </w:pPr>
      <w:r>
        <w:t>9. Выберите правильный ответ: Создание системы полисубъектного взаимодействия предполагает создание:</w:t>
      </w:r>
    </w:p>
    <w:p w:rsidR="005208CD" w:rsidRDefault="005208CD" w:rsidP="00825B95">
      <w:pPr>
        <w:jc w:val="both"/>
      </w:pPr>
      <w:r>
        <w:t>1.  инклюзивной горизонтали,</w:t>
      </w:r>
    </w:p>
    <w:p w:rsidR="005208CD" w:rsidRDefault="005208CD" w:rsidP="00825B95">
      <w:pPr>
        <w:jc w:val="both"/>
      </w:pPr>
      <w:r>
        <w:t>2.  инклюзивной вертикали.</w:t>
      </w:r>
    </w:p>
    <w:p w:rsidR="005208CD" w:rsidRDefault="005208CD" w:rsidP="00825B95">
      <w:pPr>
        <w:jc w:val="both"/>
      </w:pPr>
    </w:p>
    <w:p w:rsidR="005208CD" w:rsidRDefault="005208CD" w:rsidP="00825B95">
      <w:pPr>
        <w:jc w:val="both"/>
      </w:pPr>
      <w:r>
        <w:t>10.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5208CD" w:rsidRDefault="005208CD" w:rsidP="00825B95">
      <w:pPr>
        <w:jc w:val="both"/>
      </w:pPr>
      <w:r>
        <w:t>1.формирование у обучающихся с умственной отсталостью, а также при воз¬</w:t>
      </w:r>
    </w:p>
    <w:p w:rsidR="005208CD" w:rsidRDefault="005208CD" w:rsidP="00825B95">
      <w:pPr>
        <w:jc w:val="both"/>
      </w:pPr>
      <w:r>
        <w:t>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5208CD" w:rsidRDefault="005208CD" w:rsidP="00825B95">
      <w:pPr>
        <w:jc w:val="both"/>
      </w:pPr>
      <w:r>
        <w:t>2.коррекция нарушений развития</w:t>
      </w:r>
    </w:p>
    <w:p w:rsidR="005208CD" w:rsidRDefault="005208CD" w:rsidP="00825B95">
      <w:pPr>
        <w:jc w:val="both"/>
      </w:pPr>
      <w:r>
        <w:t>3.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 ми в семье и обществе нравственными и социокультурными ценностями; овладе¬ние учебной деятельностью.</w:t>
      </w:r>
    </w:p>
    <w:p w:rsidR="005208CD" w:rsidRDefault="005208CD" w:rsidP="00825B95">
      <w:pPr>
        <w:jc w:val="both"/>
      </w:pPr>
    </w:p>
    <w:p w:rsidR="005208CD" w:rsidRDefault="005208CD" w:rsidP="00825B95">
      <w:pPr>
        <w:jc w:val="both"/>
      </w:pPr>
      <w:r>
        <w:t>11.Работая с детьми с ОВЗ, педагог должен:</w:t>
      </w:r>
    </w:p>
    <w:p w:rsidR="005208CD" w:rsidRDefault="005208CD" w:rsidP="00825B95">
      <w:pPr>
        <w:jc w:val="both"/>
      </w:pPr>
      <w:r>
        <w:t>1. взаимодействовать с другими специалистами в рамках психолого-медико-</w:t>
      </w:r>
    </w:p>
    <w:p w:rsidR="005208CD" w:rsidRDefault="005208CD" w:rsidP="00825B95">
      <w:pPr>
        <w:jc w:val="both"/>
      </w:pPr>
      <w:r>
        <w:t>педагогического консилиума для разработки адаптированной образовательной</w:t>
      </w:r>
    </w:p>
    <w:p w:rsidR="005208CD" w:rsidRDefault="005208CD" w:rsidP="00825B95">
      <w:pPr>
        <w:jc w:val="both"/>
      </w:pPr>
      <w:r>
        <w:t>программы</w:t>
      </w:r>
    </w:p>
    <w:p w:rsidR="005208CD" w:rsidRDefault="005208CD" w:rsidP="00825B95">
      <w:pPr>
        <w:jc w:val="both"/>
      </w:pPr>
      <w:r>
        <w:t xml:space="preserve">2. самостоятельно разрабатывать адаптированную образовательную программу для ребенка. </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12.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5208CD" w:rsidRDefault="005208CD" w:rsidP="00825B95">
      <w:pPr>
        <w:jc w:val="both"/>
      </w:pPr>
      <w:r>
        <w:t>1. Обеспечение соматического благополучия ребенка;</w:t>
      </w:r>
    </w:p>
    <w:p w:rsidR="005208CD" w:rsidRDefault="005208CD" w:rsidP="00825B95">
      <w:pPr>
        <w:jc w:val="both"/>
      </w:pPr>
      <w:r>
        <w:t>2.Поддержка развития и социальной адаптации ребенка с ОВЗ в образовательной среде</w:t>
      </w:r>
    </w:p>
    <w:p w:rsidR="005208CD" w:rsidRDefault="005208CD" w:rsidP="00825B95">
      <w:pPr>
        <w:jc w:val="both"/>
      </w:pPr>
      <w:r>
        <w:t>3.Оказание психологической помощи семье ребенка</w:t>
      </w:r>
    </w:p>
    <w:p w:rsidR="005208CD" w:rsidRDefault="005208CD" w:rsidP="00825B95">
      <w:pPr>
        <w:jc w:val="both"/>
      </w:pPr>
    </w:p>
    <w:p w:rsidR="005208CD" w:rsidRDefault="005208CD" w:rsidP="00825B95">
      <w:pPr>
        <w:jc w:val="both"/>
      </w:pPr>
      <w:r>
        <w:t>13.Что является основным критерием эффективного психолого-педагогического сопровождения ребенка с ОВЗ:</w:t>
      </w:r>
    </w:p>
    <w:p w:rsidR="005208CD" w:rsidRDefault="005208CD" w:rsidP="00825B95">
      <w:pPr>
        <w:jc w:val="both"/>
      </w:pPr>
      <w:r>
        <w:t>1. Полноценное освоение основной образовательной программы в соответствии с требованиями государственного стандарта;</w:t>
      </w:r>
    </w:p>
    <w:p w:rsidR="005208CD" w:rsidRDefault="005208CD" w:rsidP="00825B95">
      <w:pPr>
        <w:jc w:val="both"/>
      </w:pPr>
      <w:r>
        <w:t>2.Освоение адаптированной образовательной программы/адаптированной</w:t>
      </w:r>
    </w:p>
    <w:p w:rsidR="005208CD" w:rsidRDefault="005208CD" w:rsidP="00825B95">
      <w:pPr>
        <w:jc w:val="both"/>
      </w:pPr>
      <w:r>
        <w:t>основной образовательной программы и социально-психологическая адаптация ребенка;</w:t>
      </w:r>
    </w:p>
    <w:p w:rsidR="005208CD" w:rsidRDefault="005208CD" w:rsidP="00825B95">
      <w:pPr>
        <w:jc w:val="both"/>
      </w:pPr>
      <w:r>
        <w:t>3. Полное удовлетворение запросов родителей.</w:t>
      </w:r>
    </w:p>
    <w:p w:rsidR="005208CD" w:rsidRDefault="005208CD" w:rsidP="00825B95">
      <w:pPr>
        <w:jc w:val="both"/>
      </w:pPr>
    </w:p>
    <w:p w:rsidR="005208CD" w:rsidRDefault="005208CD" w:rsidP="00825B95">
      <w:pPr>
        <w:jc w:val="both"/>
      </w:pPr>
      <w:r>
        <w:t>14. Физический или психический недостаток, вызывающий нарушение нормального развития – это:</w:t>
      </w:r>
    </w:p>
    <w:p w:rsidR="005208CD" w:rsidRDefault="005208CD" w:rsidP="00825B95">
      <w:pPr>
        <w:jc w:val="both"/>
      </w:pPr>
      <w:r>
        <w:t>1. дефект</w:t>
      </w:r>
    </w:p>
    <w:p w:rsidR="005208CD" w:rsidRDefault="005208CD" w:rsidP="00825B95">
      <w:pPr>
        <w:jc w:val="both"/>
      </w:pPr>
      <w:r>
        <w:t>2. отставание</w:t>
      </w:r>
    </w:p>
    <w:p w:rsidR="005208CD" w:rsidRDefault="005208CD" w:rsidP="00825B95">
      <w:pPr>
        <w:jc w:val="both"/>
      </w:pPr>
      <w:r>
        <w:t>3. абилитация</w:t>
      </w:r>
    </w:p>
    <w:p w:rsidR="005208CD" w:rsidRDefault="005208CD" w:rsidP="00825B95">
      <w:pPr>
        <w:jc w:val="both"/>
      </w:pPr>
      <w:r>
        <w:t>4. застревание</w:t>
      </w:r>
    </w:p>
    <w:p w:rsidR="005208CD" w:rsidRDefault="005208CD" w:rsidP="00825B95">
      <w:pPr>
        <w:jc w:val="both"/>
      </w:pPr>
    </w:p>
    <w:p w:rsidR="005208CD" w:rsidRDefault="005208CD" w:rsidP="00825B95">
      <w:pPr>
        <w:jc w:val="both"/>
      </w:pPr>
      <w:r>
        <w:t>15.Запаздывание или приостановка всех сторон психического развития или преимущественно отдельных компонентов:</w:t>
      </w:r>
    </w:p>
    <w:p w:rsidR="005208CD" w:rsidRDefault="005208CD" w:rsidP="00825B95">
      <w:pPr>
        <w:jc w:val="both"/>
      </w:pPr>
      <w:r>
        <w:lastRenderedPageBreak/>
        <w:t>1. дисфункция созревания</w:t>
      </w:r>
    </w:p>
    <w:p w:rsidR="005208CD" w:rsidRDefault="005208CD" w:rsidP="00825B95">
      <w:pPr>
        <w:jc w:val="both"/>
      </w:pPr>
      <w:r>
        <w:t>2. ретардация</w:t>
      </w:r>
    </w:p>
    <w:p w:rsidR="005208CD" w:rsidRDefault="005208CD" w:rsidP="00825B95">
      <w:pPr>
        <w:jc w:val="both"/>
      </w:pPr>
      <w:r>
        <w:t>3. асинхрония</w:t>
      </w:r>
    </w:p>
    <w:p w:rsidR="005208CD" w:rsidRDefault="005208CD" w:rsidP="00825B95">
      <w:pPr>
        <w:jc w:val="both"/>
      </w:pPr>
      <w:r>
        <w:t>4. поврежденное развитие</w:t>
      </w:r>
    </w:p>
    <w:p w:rsidR="005208CD" w:rsidRDefault="005208CD" w:rsidP="00825B95">
      <w:pPr>
        <w:jc w:val="both"/>
      </w:pPr>
    </w:p>
    <w:p w:rsidR="005208CD" w:rsidRDefault="005208CD" w:rsidP="00825B95">
      <w:pPr>
        <w:jc w:val="both"/>
      </w:pPr>
      <w:r>
        <w:t>16. Поведение отклоняющееся от социально-психологических и нравственных норм:</w:t>
      </w:r>
    </w:p>
    <w:p w:rsidR="005208CD" w:rsidRDefault="005208CD" w:rsidP="00825B95">
      <w:pPr>
        <w:jc w:val="both"/>
      </w:pPr>
      <w:r>
        <w:t>1. социальное</w:t>
      </w:r>
    </w:p>
    <w:p w:rsidR="005208CD" w:rsidRDefault="005208CD" w:rsidP="00825B95">
      <w:pPr>
        <w:jc w:val="both"/>
      </w:pPr>
      <w:r>
        <w:t>2. конформное</w:t>
      </w:r>
    </w:p>
    <w:p w:rsidR="005208CD" w:rsidRDefault="005208CD" w:rsidP="00825B95">
      <w:pPr>
        <w:jc w:val="both"/>
      </w:pPr>
      <w:r>
        <w:t>3. девиантное</w:t>
      </w:r>
    </w:p>
    <w:p w:rsidR="005208CD" w:rsidRDefault="005208CD" w:rsidP="00825B95">
      <w:pPr>
        <w:jc w:val="both"/>
      </w:pPr>
      <w:r>
        <w:t>4. приспосабливающееся</w:t>
      </w:r>
    </w:p>
    <w:p w:rsidR="005208CD" w:rsidRDefault="005208CD" w:rsidP="00825B95">
      <w:pPr>
        <w:jc w:val="both"/>
      </w:pPr>
    </w:p>
    <w:p w:rsidR="005208CD" w:rsidRDefault="005208CD" w:rsidP="00825B95">
      <w:pPr>
        <w:jc w:val="both"/>
      </w:pPr>
      <w:r>
        <w:t>17. Основные клинико-психологические проявления синдрома дефицита внимания с гиперактивностью:</w:t>
      </w:r>
    </w:p>
    <w:p w:rsidR="005208CD" w:rsidRDefault="005208CD" w:rsidP="00825B95">
      <w:pPr>
        <w:jc w:val="both"/>
      </w:pPr>
      <w:r>
        <w:t>1.внимательность, сосредоточенность, работоспособность</w:t>
      </w:r>
    </w:p>
    <w:p w:rsidR="005208CD" w:rsidRDefault="005208CD" w:rsidP="00825B95">
      <w:pPr>
        <w:jc w:val="both"/>
      </w:pPr>
      <w:r>
        <w:t>2. сонливость, забывчивость, упорность</w:t>
      </w:r>
    </w:p>
    <w:p w:rsidR="005208CD" w:rsidRDefault="005208CD" w:rsidP="00825B95">
      <w:pPr>
        <w:jc w:val="both"/>
      </w:pPr>
      <w:r>
        <w:t>3. невнимательность, гиперактивность, импульсивность</w:t>
      </w:r>
    </w:p>
    <w:p w:rsidR="005208CD" w:rsidRDefault="005208CD" w:rsidP="00825B95">
      <w:pPr>
        <w:jc w:val="both"/>
      </w:pPr>
      <w:r>
        <w:t>4. крикливость, активность, раздражительность</w:t>
      </w:r>
    </w:p>
    <w:p w:rsidR="005208CD" w:rsidRDefault="005208CD" w:rsidP="00825B95">
      <w:pPr>
        <w:jc w:val="both"/>
      </w:pPr>
    </w:p>
    <w:p w:rsidR="005208CD" w:rsidRDefault="005208CD" w:rsidP="00825B95">
      <w:pPr>
        <w:jc w:val="both"/>
      </w:pPr>
      <w:r>
        <w:t>18.Приобретённое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5208CD" w:rsidRDefault="005208CD" w:rsidP="00825B95">
      <w:pPr>
        <w:jc w:val="both"/>
      </w:pPr>
      <w:r>
        <w:t>1. одаренность</w:t>
      </w:r>
    </w:p>
    <w:p w:rsidR="005208CD" w:rsidRDefault="005208CD" w:rsidP="00825B95">
      <w:pPr>
        <w:jc w:val="both"/>
      </w:pPr>
      <w:r>
        <w:t>2. депривация</w:t>
      </w:r>
    </w:p>
    <w:p w:rsidR="005208CD" w:rsidRDefault="005208CD" w:rsidP="00825B95">
      <w:pPr>
        <w:jc w:val="both"/>
      </w:pPr>
      <w:r>
        <w:t>3. деменция</w:t>
      </w:r>
    </w:p>
    <w:p w:rsidR="005208CD" w:rsidRDefault="005208CD" w:rsidP="00825B95">
      <w:pPr>
        <w:jc w:val="both"/>
      </w:pPr>
      <w:r>
        <w:t>4. ассимиляция</w:t>
      </w:r>
    </w:p>
    <w:p w:rsidR="005208CD" w:rsidRDefault="005208CD" w:rsidP="00825B95">
      <w:pPr>
        <w:jc w:val="both"/>
      </w:pPr>
    </w:p>
    <w:p w:rsidR="005208CD" w:rsidRDefault="005208CD" w:rsidP="00825B95">
      <w:pPr>
        <w:jc w:val="both"/>
      </w:pPr>
      <w:r>
        <w:t xml:space="preserve">19. Отклонение зрительной оси одного из глаз от совместной точки фиксации: </w:t>
      </w:r>
    </w:p>
    <w:p w:rsidR="005208CD" w:rsidRDefault="005208CD" w:rsidP="00825B95">
      <w:pPr>
        <w:jc w:val="both"/>
      </w:pPr>
      <w:r>
        <w:t>1. косоглазие</w:t>
      </w:r>
    </w:p>
    <w:p w:rsidR="005208CD" w:rsidRDefault="005208CD" w:rsidP="00825B95">
      <w:pPr>
        <w:jc w:val="both"/>
      </w:pPr>
      <w:r>
        <w:t>2. остроглазие</w:t>
      </w:r>
    </w:p>
    <w:p w:rsidR="005208CD" w:rsidRDefault="005208CD" w:rsidP="00825B95">
      <w:pPr>
        <w:jc w:val="both"/>
      </w:pPr>
      <w:r>
        <w:t>3. дальнозоркость</w:t>
      </w:r>
    </w:p>
    <w:p w:rsidR="005208CD" w:rsidRDefault="005208CD" w:rsidP="00825B95">
      <w:pPr>
        <w:jc w:val="both"/>
      </w:pPr>
      <w:r>
        <w:t>4. близорукость</w:t>
      </w:r>
    </w:p>
    <w:p w:rsidR="005208CD" w:rsidRDefault="005208CD" w:rsidP="00825B95">
      <w:pPr>
        <w:jc w:val="both"/>
      </w:pPr>
    </w:p>
    <w:p w:rsidR="005208CD" w:rsidRDefault="005208CD" w:rsidP="00825B95">
      <w:pPr>
        <w:jc w:val="both"/>
      </w:pPr>
      <w:r>
        <w:t>20. Нарушение развития организма на каком-либо этапе развития:</w:t>
      </w:r>
    </w:p>
    <w:p w:rsidR="005208CD" w:rsidRDefault="005208CD" w:rsidP="00825B95">
      <w:pPr>
        <w:jc w:val="both"/>
      </w:pPr>
      <w:r>
        <w:t>1. онтогенез</w:t>
      </w:r>
    </w:p>
    <w:p w:rsidR="005208CD" w:rsidRDefault="005208CD" w:rsidP="00825B95">
      <w:pPr>
        <w:jc w:val="both"/>
      </w:pPr>
      <w:r>
        <w:t>2. филогенез</w:t>
      </w:r>
    </w:p>
    <w:p w:rsidR="005208CD" w:rsidRDefault="005208CD" w:rsidP="00825B95">
      <w:pPr>
        <w:jc w:val="both"/>
      </w:pPr>
      <w:r>
        <w:t>3. прогенез</w:t>
      </w:r>
    </w:p>
    <w:p w:rsidR="005208CD" w:rsidRDefault="005208CD" w:rsidP="00825B95">
      <w:pPr>
        <w:jc w:val="both"/>
      </w:pPr>
      <w:r>
        <w:t>4. дизонтогенез</w:t>
      </w:r>
    </w:p>
    <w:p w:rsidR="005208CD" w:rsidRDefault="005208CD" w:rsidP="00825B95">
      <w:pPr>
        <w:jc w:val="both"/>
      </w:pPr>
    </w:p>
    <w:p w:rsidR="005208CD" w:rsidRDefault="005208CD" w:rsidP="00825B95">
      <w:pPr>
        <w:jc w:val="both"/>
      </w:pPr>
      <w:r>
        <w:t>21.Изменчивая, хаотичная структура внешнего мира без четкого упорядочения и смысла:</w:t>
      </w:r>
    </w:p>
    <w:p w:rsidR="005208CD" w:rsidRDefault="005208CD" w:rsidP="00825B95">
      <w:pPr>
        <w:jc w:val="both"/>
      </w:pPr>
      <w:r>
        <w:t>1. переменная депривация</w:t>
      </w:r>
    </w:p>
    <w:p w:rsidR="005208CD" w:rsidRDefault="005208CD" w:rsidP="00825B95">
      <w:pPr>
        <w:jc w:val="both"/>
      </w:pPr>
      <w:r>
        <w:t>2. социальная депривация</w:t>
      </w:r>
    </w:p>
    <w:p w:rsidR="005208CD" w:rsidRDefault="005208CD" w:rsidP="00825B95">
      <w:pPr>
        <w:jc w:val="both"/>
      </w:pPr>
      <w:r>
        <w:t>3. стабильная депривация</w:t>
      </w:r>
    </w:p>
    <w:p w:rsidR="005208CD" w:rsidRDefault="005208CD" w:rsidP="00825B95">
      <w:pPr>
        <w:jc w:val="both"/>
      </w:pPr>
      <w:r>
        <w:t>4. когнитивная депривация</w:t>
      </w:r>
    </w:p>
    <w:p w:rsidR="005208CD" w:rsidRDefault="005208CD" w:rsidP="00825B95">
      <w:pPr>
        <w:jc w:val="both"/>
      </w:pPr>
    </w:p>
    <w:p w:rsidR="005208CD" w:rsidRDefault="005208CD" w:rsidP="00825B95">
      <w:pPr>
        <w:jc w:val="both"/>
      </w:pPr>
      <w:r>
        <w:t>22. Лица с порогом восприятия выше 80 дб:</w:t>
      </w:r>
    </w:p>
    <w:p w:rsidR="005208CD" w:rsidRDefault="005208CD" w:rsidP="00825B95">
      <w:pPr>
        <w:jc w:val="both"/>
      </w:pPr>
      <w:r>
        <w:t>1. слепые</w:t>
      </w:r>
    </w:p>
    <w:p w:rsidR="005208CD" w:rsidRDefault="005208CD" w:rsidP="00825B95">
      <w:pPr>
        <w:jc w:val="both"/>
      </w:pPr>
      <w:r>
        <w:t>2. умственно-отсталые</w:t>
      </w:r>
    </w:p>
    <w:p w:rsidR="005208CD" w:rsidRDefault="005208CD" w:rsidP="00825B95">
      <w:pPr>
        <w:jc w:val="both"/>
      </w:pPr>
      <w:r>
        <w:t>3. глухие</w:t>
      </w:r>
    </w:p>
    <w:p w:rsidR="005208CD" w:rsidRDefault="005208CD" w:rsidP="00825B95">
      <w:pPr>
        <w:jc w:val="both"/>
      </w:pPr>
      <w:r>
        <w:lastRenderedPageBreak/>
        <w:t>4. депривированные</w:t>
      </w:r>
    </w:p>
    <w:p w:rsidR="005208CD" w:rsidRDefault="005208CD" w:rsidP="00825B95">
      <w:pPr>
        <w:jc w:val="both"/>
      </w:pPr>
    </w:p>
    <w:p w:rsidR="005208CD" w:rsidRDefault="005208CD" w:rsidP="00825B95">
      <w:pPr>
        <w:jc w:val="both"/>
      </w:pPr>
      <w:r>
        <w:t>23. Видами умственной отсталости являются:</w:t>
      </w:r>
    </w:p>
    <w:p w:rsidR="005208CD" w:rsidRDefault="005208CD" w:rsidP="00825B95">
      <w:pPr>
        <w:jc w:val="both"/>
      </w:pPr>
      <w:r>
        <w:t>1. дебильность, идиотия</w:t>
      </w:r>
    </w:p>
    <w:p w:rsidR="005208CD" w:rsidRDefault="005208CD" w:rsidP="00825B95">
      <w:pPr>
        <w:jc w:val="both"/>
      </w:pPr>
      <w:r>
        <w:t>2. олигофрения, деменция</w:t>
      </w:r>
    </w:p>
    <w:p w:rsidR="005208CD" w:rsidRDefault="005208CD" w:rsidP="00825B95">
      <w:pPr>
        <w:jc w:val="both"/>
      </w:pPr>
      <w:r>
        <w:t>3. ретардация, повреждение</w:t>
      </w:r>
    </w:p>
    <w:p w:rsidR="005208CD" w:rsidRDefault="005208CD" w:rsidP="00825B95">
      <w:pPr>
        <w:jc w:val="both"/>
      </w:pPr>
      <w:r>
        <w:t>4. асинхрония, повреждение</w:t>
      </w:r>
    </w:p>
    <w:p w:rsidR="005208CD" w:rsidRDefault="005208CD" w:rsidP="00825B95">
      <w:pPr>
        <w:jc w:val="both"/>
      </w:pPr>
    </w:p>
    <w:p w:rsidR="005208CD" w:rsidRDefault="005208CD" w:rsidP="00825B95">
      <w:pPr>
        <w:jc w:val="both"/>
      </w:pPr>
      <w:r>
        <w:t>24. По классификации  К.С.Лебединской (по генезу задержки психического развития) не является ЗПР:</w:t>
      </w:r>
    </w:p>
    <w:p w:rsidR="005208CD" w:rsidRDefault="005208CD" w:rsidP="00825B95">
      <w:pPr>
        <w:jc w:val="both"/>
      </w:pPr>
      <w:r>
        <w:t>1. конституционного генеза</w:t>
      </w:r>
    </w:p>
    <w:p w:rsidR="005208CD" w:rsidRDefault="005208CD" w:rsidP="00825B95">
      <w:pPr>
        <w:jc w:val="both"/>
      </w:pPr>
      <w:r>
        <w:t>2. соматогенного генеза</w:t>
      </w:r>
    </w:p>
    <w:p w:rsidR="005208CD" w:rsidRDefault="005208CD" w:rsidP="00825B95">
      <w:pPr>
        <w:jc w:val="both"/>
      </w:pPr>
      <w:r>
        <w:t>3. психогенного генеза</w:t>
      </w:r>
    </w:p>
    <w:p w:rsidR="005208CD" w:rsidRDefault="005208CD" w:rsidP="00825B95">
      <w:pPr>
        <w:jc w:val="both"/>
      </w:pPr>
      <w:r>
        <w:t>4. социального генеза</w:t>
      </w:r>
    </w:p>
    <w:p w:rsidR="005208CD" w:rsidRDefault="005208CD" w:rsidP="00825B95">
      <w:pPr>
        <w:jc w:val="both"/>
      </w:pPr>
    </w:p>
    <w:p w:rsidR="005208CD" w:rsidRDefault="005208CD" w:rsidP="00825B95">
      <w:pPr>
        <w:jc w:val="both"/>
      </w:pPr>
      <w:r>
        <w:t>25. При детском церебральном параличе не отмечаются нарушения формирования:</w:t>
      </w:r>
    </w:p>
    <w:p w:rsidR="005208CD" w:rsidRDefault="005208CD" w:rsidP="00825B95">
      <w:pPr>
        <w:jc w:val="both"/>
      </w:pPr>
      <w:r>
        <w:t>1.познавательной деятельности</w:t>
      </w:r>
    </w:p>
    <w:p w:rsidR="005208CD" w:rsidRDefault="005208CD" w:rsidP="00825B95">
      <w:pPr>
        <w:jc w:val="both"/>
      </w:pPr>
      <w:r>
        <w:t>2. статики</w:t>
      </w:r>
    </w:p>
    <w:p w:rsidR="005208CD" w:rsidRDefault="005208CD" w:rsidP="00825B95">
      <w:pPr>
        <w:jc w:val="both"/>
      </w:pPr>
      <w:r>
        <w:t>3. эмоционально-волевой сферы</w:t>
      </w:r>
    </w:p>
    <w:p w:rsidR="005208CD" w:rsidRDefault="005208CD" w:rsidP="00825B95">
      <w:pPr>
        <w:jc w:val="both"/>
      </w:pPr>
      <w:r>
        <w:t>4.личности</w:t>
      </w:r>
    </w:p>
    <w:p w:rsidR="005208CD" w:rsidRDefault="005208CD" w:rsidP="00996A25">
      <w:pPr>
        <w:jc w:val="both"/>
      </w:pPr>
    </w:p>
    <w:p w:rsidR="005208CD" w:rsidRPr="00BF46C4" w:rsidRDefault="005208CD" w:rsidP="00996A25">
      <w:pPr>
        <w:jc w:val="both"/>
        <w:rPr>
          <w:b/>
        </w:rPr>
      </w:pPr>
      <w:r w:rsidRPr="009B27CF">
        <w:rPr>
          <w:b/>
        </w:rPr>
        <w:t>Тест №2</w:t>
      </w:r>
    </w:p>
    <w:p w:rsidR="005208CD" w:rsidRPr="00D86185" w:rsidRDefault="005208CD" w:rsidP="00D86185">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D86185">
      <w:pPr>
        <w:autoSpaceDE w:val="0"/>
        <w:autoSpaceDN w:val="0"/>
        <w:adjustRightInd w:val="0"/>
        <w:jc w:val="both"/>
        <w:rPr>
          <w:spacing w:val="-10"/>
        </w:rPr>
      </w:pPr>
      <w:r w:rsidRPr="00D86185">
        <w:rPr>
          <w:spacing w:val="-10"/>
        </w:rPr>
        <w:t xml:space="preserve">A) инклюзия </w:t>
      </w:r>
    </w:p>
    <w:p w:rsidR="005208CD" w:rsidRPr="00D86185" w:rsidRDefault="005208CD" w:rsidP="00D86185">
      <w:pPr>
        <w:autoSpaceDE w:val="0"/>
        <w:autoSpaceDN w:val="0"/>
        <w:adjustRightInd w:val="0"/>
        <w:jc w:val="both"/>
        <w:rPr>
          <w:spacing w:val="-10"/>
        </w:rPr>
      </w:pPr>
      <w:r w:rsidRPr="00D86185">
        <w:rPr>
          <w:spacing w:val="-10"/>
        </w:rPr>
        <w:t>Б) нтеракция,</w:t>
      </w:r>
    </w:p>
    <w:p w:rsidR="005208CD" w:rsidRPr="00D86185" w:rsidRDefault="005208CD" w:rsidP="00D86185">
      <w:pPr>
        <w:autoSpaceDE w:val="0"/>
        <w:autoSpaceDN w:val="0"/>
        <w:adjustRightInd w:val="0"/>
        <w:jc w:val="both"/>
        <w:rPr>
          <w:spacing w:val="-10"/>
        </w:rPr>
      </w:pPr>
      <w:r>
        <w:rPr>
          <w:spacing w:val="-10"/>
        </w:rPr>
        <w:t xml:space="preserve">В) </w:t>
      </w:r>
      <w:r w:rsidRPr="00D86185">
        <w:rPr>
          <w:spacing w:val="-10"/>
        </w:rPr>
        <w:t>индивидуализация.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5208CD" w:rsidRPr="00D86185" w:rsidRDefault="005208CD" w:rsidP="00D86185">
      <w:pPr>
        <w:autoSpaceDE w:val="0"/>
        <w:autoSpaceDN w:val="0"/>
        <w:adjustRightInd w:val="0"/>
        <w:jc w:val="both"/>
        <w:rPr>
          <w:spacing w:val="-10"/>
        </w:rPr>
      </w:pPr>
      <w:r w:rsidRPr="00D86185">
        <w:rPr>
          <w:spacing w:val="-10"/>
        </w:rPr>
        <w:t>A) форму сотрудничества;</w:t>
      </w:r>
    </w:p>
    <w:p w:rsidR="005208CD" w:rsidRPr="00D86185" w:rsidRDefault="005208CD" w:rsidP="00D86185">
      <w:pPr>
        <w:autoSpaceDE w:val="0"/>
        <w:autoSpaceDN w:val="0"/>
        <w:adjustRightInd w:val="0"/>
        <w:jc w:val="both"/>
        <w:rPr>
          <w:spacing w:val="-10"/>
        </w:rPr>
      </w:pPr>
      <w:r w:rsidRPr="00D86185">
        <w:rPr>
          <w:spacing w:val="-10"/>
        </w:rPr>
        <w:t>Б) частный случай интеграции;</w:t>
      </w:r>
    </w:p>
    <w:p w:rsidR="005208CD" w:rsidRPr="00D86185" w:rsidRDefault="005208CD" w:rsidP="00D86185">
      <w:pPr>
        <w:autoSpaceDE w:val="0"/>
        <w:autoSpaceDN w:val="0"/>
        <w:adjustRightInd w:val="0"/>
        <w:jc w:val="both"/>
        <w:rPr>
          <w:spacing w:val="-10"/>
        </w:rPr>
      </w:pPr>
      <w:r w:rsidRPr="00D86185">
        <w:rPr>
          <w:spacing w:val="-10"/>
        </w:rPr>
        <w:t>B) стиль поведения.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5208CD" w:rsidRPr="00D86185" w:rsidRDefault="005208CD" w:rsidP="00D86185">
      <w:pPr>
        <w:autoSpaceDE w:val="0"/>
        <w:autoSpaceDN w:val="0"/>
        <w:adjustRightInd w:val="0"/>
        <w:jc w:val="both"/>
        <w:rPr>
          <w:spacing w:val="-10"/>
        </w:rPr>
      </w:pPr>
      <w:r>
        <w:rPr>
          <w:spacing w:val="-10"/>
        </w:rPr>
        <w:t>А)</w:t>
      </w:r>
      <w:r w:rsidRPr="00D86185">
        <w:rPr>
          <w:spacing w:val="-10"/>
        </w:rPr>
        <w:t>внутреннюю и внешнюю,</w:t>
      </w:r>
    </w:p>
    <w:p w:rsidR="005208CD" w:rsidRPr="00D86185" w:rsidRDefault="005208CD" w:rsidP="00D86185">
      <w:pPr>
        <w:autoSpaceDE w:val="0"/>
        <w:autoSpaceDN w:val="0"/>
        <w:adjustRightInd w:val="0"/>
        <w:jc w:val="both"/>
        <w:rPr>
          <w:spacing w:val="-10"/>
        </w:rPr>
      </w:pPr>
      <w:r w:rsidRPr="00D86185">
        <w:rPr>
          <w:spacing w:val="-10"/>
        </w:rPr>
        <w:t>Б) пассивную и творческую,</w:t>
      </w:r>
    </w:p>
    <w:p w:rsidR="005208CD" w:rsidRPr="00D86185" w:rsidRDefault="005208CD" w:rsidP="00D86185">
      <w:pPr>
        <w:autoSpaceDE w:val="0"/>
        <w:autoSpaceDN w:val="0"/>
        <w:adjustRightInd w:val="0"/>
        <w:jc w:val="both"/>
        <w:rPr>
          <w:spacing w:val="-10"/>
        </w:rPr>
      </w:pPr>
      <w:r>
        <w:rPr>
          <w:spacing w:val="-10"/>
        </w:rPr>
        <w:t>В)</w:t>
      </w:r>
      <w:r w:rsidRPr="00D86185">
        <w:rPr>
          <w:spacing w:val="-10"/>
        </w:rPr>
        <w:t>образовательную и социальную.</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5208CD" w:rsidRPr="00D86185" w:rsidRDefault="005208CD" w:rsidP="00D86185">
      <w:pPr>
        <w:autoSpaceDE w:val="0"/>
        <w:autoSpaceDN w:val="0"/>
        <w:adjustRightInd w:val="0"/>
        <w:jc w:val="both"/>
        <w:rPr>
          <w:spacing w:val="-10"/>
        </w:rPr>
      </w:pPr>
      <w:r w:rsidRPr="00D86185">
        <w:rPr>
          <w:spacing w:val="-10"/>
        </w:rPr>
        <w:t>A) групповая интеграция,</w:t>
      </w:r>
    </w:p>
    <w:p w:rsidR="005208CD" w:rsidRPr="00D86185" w:rsidRDefault="005208CD" w:rsidP="00D86185">
      <w:pPr>
        <w:autoSpaceDE w:val="0"/>
        <w:autoSpaceDN w:val="0"/>
        <w:adjustRightInd w:val="0"/>
        <w:jc w:val="both"/>
        <w:rPr>
          <w:spacing w:val="-10"/>
        </w:rPr>
      </w:pPr>
      <w:r w:rsidRPr="00D86185">
        <w:rPr>
          <w:spacing w:val="-10"/>
        </w:rPr>
        <w:t>Б) образовательная интеграция,</w:t>
      </w:r>
    </w:p>
    <w:p w:rsidR="005208CD" w:rsidRPr="00D86185" w:rsidRDefault="005208CD" w:rsidP="00D86185">
      <w:pPr>
        <w:autoSpaceDE w:val="0"/>
        <w:autoSpaceDN w:val="0"/>
        <w:adjustRightInd w:val="0"/>
        <w:jc w:val="both"/>
        <w:rPr>
          <w:spacing w:val="-10"/>
        </w:rPr>
      </w:pPr>
      <w:r w:rsidRPr="00D86185">
        <w:rPr>
          <w:spacing w:val="-10"/>
        </w:rPr>
        <w:t>B) коммуникация.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5208CD" w:rsidRPr="00D86185" w:rsidRDefault="005208CD" w:rsidP="00D86185">
      <w:pPr>
        <w:autoSpaceDE w:val="0"/>
        <w:autoSpaceDN w:val="0"/>
        <w:adjustRightInd w:val="0"/>
        <w:jc w:val="both"/>
        <w:rPr>
          <w:spacing w:val="-10"/>
        </w:rPr>
      </w:pPr>
      <w:r w:rsidRPr="00D86185">
        <w:rPr>
          <w:spacing w:val="-10"/>
        </w:rPr>
        <w:t>A) всем без исключения детям с нарушениями в развитии,</w:t>
      </w:r>
    </w:p>
    <w:p w:rsidR="005208CD" w:rsidRPr="00D86185" w:rsidRDefault="005208CD" w:rsidP="00D86185">
      <w:pPr>
        <w:autoSpaceDE w:val="0"/>
        <w:autoSpaceDN w:val="0"/>
        <w:adjustRightInd w:val="0"/>
        <w:jc w:val="both"/>
        <w:rPr>
          <w:spacing w:val="-10"/>
        </w:rPr>
      </w:pPr>
      <w:r w:rsidRPr="00D86185">
        <w:rPr>
          <w:spacing w:val="-10"/>
        </w:rPr>
        <w:t>Б) только детям с нарушениями развития в младшем школьном возрасте,</w:t>
      </w:r>
    </w:p>
    <w:p w:rsidR="005208CD" w:rsidRPr="00D86185" w:rsidRDefault="005208CD" w:rsidP="00D86185">
      <w:pPr>
        <w:autoSpaceDE w:val="0"/>
        <w:autoSpaceDN w:val="0"/>
        <w:adjustRightInd w:val="0"/>
        <w:jc w:val="both"/>
        <w:rPr>
          <w:spacing w:val="-10"/>
        </w:rPr>
      </w:pPr>
      <w:r w:rsidRPr="00D86185">
        <w:rPr>
          <w:spacing w:val="-10"/>
        </w:rPr>
        <w:lastRenderedPageBreak/>
        <w:t>B) детям, обучающимся только в специальных учреждениях.</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А.Н, Леонтьева, </w:t>
      </w:r>
    </w:p>
    <w:p w:rsidR="005208CD" w:rsidRPr="00D86185" w:rsidRDefault="005208CD" w:rsidP="00D86185">
      <w:pPr>
        <w:autoSpaceDE w:val="0"/>
        <w:autoSpaceDN w:val="0"/>
        <w:adjustRightInd w:val="0"/>
        <w:jc w:val="both"/>
        <w:rPr>
          <w:spacing w:val="-10"/>
        </w:rPr>
      </w:pPr>
      <w:r w:rsidRPr="00D86185">
        <w:rPr>
          <w:spacing w:val="-10"/>
        </w:rPr>
        <w:t>Б) С.Л Рубинштейна,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Л.С. Выготского.</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Великобритания, </w:t>
      </w:r>
    </w:p>
    <w:p w:rsidR="005208CD" w:rsidRPr="00D86185" w:rsidRDefault="005208CD" w:rsidP="00D86185">
      <w:pPr>
        <w:autoSpaceDE w:val="0"/>
        <w:autoSpaceDN w:val="0"/>
        <w:adjustRightInd w:val="0"/>
        <w:jc w:val="both"/>
        <w:rPr>
          <w:spacing w:val="-10"/>
        </w:rPr>
      </w:pPr>
      <w:r w:rsidRPr="00D86185">
        <w:rPr>
          <w:spacing w:val="-10"/>
        </w:rPr>
        <w:t>Б) Россия,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Франция.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5208CD" w:rsidRPr="00D86185" w:rsidRDefault="005208CD" w:rsidP="00D86185">
      <w:pPr>
        <w:autoSpaceDE w:val="0"/>
        <w:autoSpaceDN w:val="0"/>
        <w:adjustRightInd w:val="0"/>
        <w:jc w:val="both"/>
        <w:rPr>
          <w:spacing w:val="-10"/>
        </w:rPr>
      </w:pPr>
      <w:r w:rsidRPr="00D86185">
        <w:rPr>
          <w:spacing w:val="-10"/>
        </w:rPr>
        <w:t>A) отсутствия детей с ОВЗ,</w:t>
      </w:r>
    </w:p>
    <w:p w:rsidR="005208CD" w:rsidRPr="00D86185" w:rsidRDefault="005208CD" w:rsidP="00D86185">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5208CD" w:rsidRPr="00D86185" w:rsidRDefault="005208CD" w:rsidP="00D86185">
      <w:pPr>
        <w:autoSpaceDE w:val="0"/>
        <w:autoSpaceDN w:val="0"/>
        <w:adjustRightInd w:val="0"/>
        <w:jc w:val="both"/>
        <w:rPr>
          <w:spacing w:val="-10"/>
        </w:rPr>
      </w:pPr>
      <w:r w:rsidRPr="00D86185">
        <w:rPr>
          <w:spacing w:val="-10"/>
        </w:rPr>
        <w:t>B) обучения детей с ОВЗ на дому.</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5208CD" w:rsidRDefault="005208CD" w:rsidP="00D86185">
      <w:pPr>
        <w:autoSpaceDE w:val="0"/>
        <w:autoSpaceDN w:val="0"/>
        <w:adjustRightInd w:val="0"/>
        <w:jc w:val="both"/>
        <w:rPr>
          <w:spacing w:val="-10"/>
        </w:rPr>
      </w:pPr>
      <w:r>
        <w:rPr>
          <w:spacing w:val="-10"/>
        </w:rPr>
        <w:t>А)</w:t>
      </w:r>
      <w:r w:rsidRPr="00D86185">
        <w:rPr>
          <w:spacing w:val="-10"/>
        </w:rPr>
        <w:t xml:space="preserve">60-ые г.г. XX в., </w:t>
      </w:r>
    </w:p>
    <w:p w:rsidR="005208CD" w:rsidRPr="00D86185" w:rsidRDefault="005208CD" w:rsidP="00D86185">
      <w:pPr>
        <w:autoSpaceDE w:val="0"/>
        <w:autoSpaceDN w:val="0"/>
        <w:adjustRightInd w:val="0"/>
        <w:jc w:val="both"/>
        <w:rPr>
          <w:spacing w:val="-10"/>
        </w:rPr>
      </w:pPr>
      <w:r w:rsidRPr="00D86185">
        <w:rPr>
          <w:spacing w:val="-10"/>
        </w:rPr>
        <w:t>Б) 90-ые г.г. XX .,</w:t>
      </w:r>
    </w:p>
    <w:p w:rsidR="005208CD" w:rsidRPr="00D86185" w:rsidRDefault="005208CD" w:rsidP="00D86185">
      <w:pPr>
        <w:autoSpaceDE w:val="0"/>
        <w:autoSpaceDN w:val="0"/>
        <w:adjustRightInd w:val="0"/>
        <w:jc w:val="both"/>
        <w:rPr>
          <w:spacing w:val="-10"/>
        </w:rPr>
      </w:pPr>
      <w:r>
        <w:rPr>
          <w:spacing w:val="-10"/>
        </w:rPr>
        <w:t>В)</w:t>
      </w:r>
      <w:r w:rsidRPr="00D86185">
        <w:rPr>
          <w:spacing w:val="-10"/>
        </w:rPr>
        <w:t>70-ые г.г. XX 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5208CD" w:rsidRPr="00D86185" w:rsidRDefault="005208CD" w:rsidP="00D86185">
      <w:pPr>
        <w:autoSpaceDE w:val="0"/>
        <w:autoSpaceDN w:val="0"/>
        <w:adjustRightInd w:val="0"/>
        <w:jc w:val="both"/>
        <w:rPr>
          <w:spacing w:val="-10"/>
        </w:rPr>
      </w:pPr>
      <w:r>
        <w:rPr>
          <w:spacing w:val="-10"/>
        </w:rPr>
        <w:t>А)</w:t>
      </w:r>
      <w:r w:rsidRPr="00D86185">
        <w:rPr>
          <w:spacing w:val="-10"/>
        </w:rPr>
        <w:t>зрительного анализатора,</w:t>
      </w:r>
    </w:p>
    <w:p w:rsidR="005208CD" w:rsidRPr="00D86185" w:rsidRDefault="005208CD" w:rsidP="00D86185">
      <w:pPr>
        <w:autoSpaceDE w:val="0"/>
        <w:autoSpaceDN w:val="0"/>
        <w:adjustRightInd w:val="0"/>
        <w:jc w:val="both"/>
        <w:rPr>
          <w:spacing w:val="-10"/>
        </w:rPr>
      </w:pPr>
      <w:r w:rsidRPr="00D86185">
        <w:rPr>
          <w:spacing w:val="-10"/>
        </w:rPr>
        <w:t>Б)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слухового анализатора.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5208CD" w:rsidRPr="00D86185" w:rsidRDefault="005208CD" w:rsidP="00D86185">
      <w:pPr>
        <w:autoSpaceDE w:val="0"/>
        <w:autoSpaceDN w:val="0"/>
        <w:adjustRightInd w:val="0"/>
        <w:jc w:val="both"/>
        <w:rPr>
          <w:spacing w:val="-10"/>
        </w:rPr>
      </w:pPr>
      <w:r w:rsidRPr="00D86185">
        <w:rPr>
          <w:spacing w:val="-10"/>
        </w:rPr>
        <w:t>А) инклюзия не может носить массовый характер,</w:t>
      </w:r>
    </w:p>
    <w:p w:rsidR="005208CD" w:rsidRPr="00D86185" w:rsidRDefault="005208CD" w:rsidP="00D86185">
      <w:pPr>
        <w:autoSpaceDE w:val="0"/>
        <w:autoSpaceDN w:val="0"/>
        <w:adjustRightInd w:val="0"/>
        <w:jc w:val="both"/>
        <w:rPr>
          <w:spacing w:val="-10"/>
        </w:rPr>
      </w:pPr>
      <w:r w:rsidRPr="00D86185">
        <w:rPr>
          <w:spacing w:val="-10"/>
        </w:rPr>
        <w:t>Б) инклюзия должна носить массовый характер,</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детей с ндрушением опорно-двигательного аппарата,</w:t>
      </w:r>
    </w:p>
    <w:p w:rsidR="005208CD" w:rsidRPr="00D86185" w:rsidRDefault="005208CD" w:rsidP="00D86185">
      <w:pPr>
        <w:autoSpaceDE w:val="0"/>
        <w:autoSpaceDN w:val="0"/>
        <w:adjustRightInd w:val="0"/>
        <w:jc w:val="both"/>
        <w:rPr>
          <w:spacing w:val="-10"/>
        </w:rPr>
      </w:pPr>
      <w:r w:rsidRPr="00D86185">
        <w:rPr>
          <w:spacing w:val="-10"/>
        </w:rPr>
        <w:t>Б) детей с нарушением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5208CD" w:rsidRPr="00D86185" w:rsidRDefault="005208CD" w:rsidP="00D86185">
      <w:pPr>
        <w:autoSpaceDE w:val="0"/>
        <w:autoSpaceDN w:val="0"/>
        <w:adjustRightInd w:val="0"/>
        <w:jc w:val="both"/>
        <w:rPr>
          <w:spacing w:val="-10"/>
        </w:rPr>
      </w:pPr>
      <w:r w:rsidRPr="00D86185">
        <w:rPr>
          <w:spacing w:val="-10"/>
        </w:rPr>
        <w:lastRenderedPageBreak/>
        <w:t>A) интеграция через раннюю коррекцию;</w:t>
      </w:r>
    </w:p>
    <w:p w:rsidR="005208CD" w:rsidRPr="00D86185" w:rsidRDefault="005208CD" w:rsidP="00D86185">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5208CD" w:rsidRPr="00D86185" w:rsidRDefault="005208CD" w:rsidP="00D86185">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5208CD" w:rsidRPr="00D86185" w:rsidRDefault="005208CD" w:rsidP="00D86185">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построение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w:t>
      </w:r>
    </w:p>
    <w:p w:rsidR="005208CD" w:rsidRPr="00D86185" w:rsidRDefault="005208CD" w:rsidP="00D86185">
      <w:pPr>
        <w:autoSpaceDE w:val="0"/>
        <w:autoSpaceDN w:val="0"/>
        <w:adjustRightInd w:val="0"/>
        <w:jc w:val="both"/>
        <w:rPr>
          <w:spacing w:val="-10"/>
        </w:rPr>
      </w:pPr>
      <w:r w:rsidRPr="00D86185">
        <w:rPr>
          <w:spacing w:val="-10"/>
        </w:rPr>
        <w:t>сопровождения образования ребенка и его семьи,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инклюзивная образовательная вертикаль,</w:t>
      </w:r>
    </w:p>
    <w:p w:rsidR="005208CD" w:rsidRPr="00D86185" w:rsidRDefault="005208CD" w:rsidP="00D86185">
      <w:pPr>
        <w:autoSpaceDE w:val="0"/>
        <w:autoSpaceDN w:val="0"/>
        <w:adjustRightInd w:val="0"/>
        <w:jc w:val="both"/>
        <w:rPr>
          <w:spacing w:val="-10"/>
        </w:rPr>
      </w:pPr>
      <w:r w:rsidRPr="00D86185">
        <w:rPr>
          <w:spacing w:val="-10"/>
        </w:rPr>
        <w:t>Б) инклюзивная образовательная горизонталь,</w:t>
      </w:r>
    </w:p>
    <w:p w:rsidR="005208CD" w:rsidRPr="00D86185" w:rsidRDefault="005208CD" w:rsidP="00D86185">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14.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5208CD" w:rsidRPr="00D86185" w:rsidRDefault="005208CD" w:rsidP="00D86185">
      <w:pPr>
        <w:autoSpaceDE w:val="0"/>
        <w:autoSpaceDN w:val="0"/>
        <w:adjustRightInd w:val="0"/>
        <w:jc w:val="both"/>
        <w:rPr>
          <w:spacing w:val="-10"/>
        </w:rPr>
      </w:pPr>
      <w:r>
        <w:rPr>
          <w:spacing w:val="-10"/>
        </w:rPr>
        <w:t>А)</w:t>
      </w:r>
      <w:r w:rsidRPr="00D86185">
        <w:rPr>
          <w:spacing w:val="-10"/>
        </w:rPr>
        <w:t>общеобразовательной средней школы,</w:t>
      </w:r>
    </w:p>
    <w:p w:rsidR="005208CD" w:rsidRPr="00D86185" w:rsidRDefault="005208CD" w:rsidP="00D86185">
      <w:pPr>
        <w:autoSpaceDE w:val="0"/>
        <w:autoSpaceDN w:val="0"/>
        <w:adjustRightInd w:val="0"/>
        <w:jc w:val="both"/>
        <w:rPr>
          <w:spacing w:val="-10"/>
        </w:rPr>
      </w:pPr>
      <w:r w:rsidRPr="00D86185">
        <w:rPr>
          <w:spacing w:val="-10"/>
        </w:rPr>
        <w:t>Б) дошкольных учреждений,</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семьи.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15. Выберите правильный ответ: Завершающим уровнем инклюзивной вертикали становится этап:</w:t>
      </w:r>
    </w:p>
    <w:p w:rsidR="005208CD" w:rsidRPr="00D86185" w:rsidRDefault="005208CD" w:rsidP="00D86185">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профессиональных интересов и выборов,</w:t>
      </w:r>
    </w:p>
    <w:p w:rsidR="005208CD" w:rsidRPr="00D86185" w:rsidRDefault="005208CD" w:rsidP="00D86185">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Pr="00D86185" w:rsidRDefault="005208CD" w:rsidP="00D86185">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16. Выберите правильный ответ: Создание системы полисубъектного взаимодействия предполагает создание:</w:t>
      </w:r>
    </w:p>
    <w:p w:rsidR="005208CD" w:rsidRPr="00D86185" w:rsidRDefault="005208CD" w:rsidP="00D86185">
      <w:pPr>
        <w:autoSpaceDE w:val="0"/>
        <w:autoSpaceDN w:val="0"/>
        <w:adjustRightInd w:val="0"/>
        <w:jc w:val="both"/>
        <w:rPr>
          <w:spacing w:val="-10"/>
        </w:rPr>
      </w:pPr>
      <w:r w:rsidRPr="00D86185">
        <w:rPr>
          <w:spacing w:val="-10"/>
        </w:rPr>
        <w:t>А) инклюзивной горизонтали,</w:t>
      </w:r>
    </w:p>
    <w:p w:rsidR="005208CD" w:rsidRPr="00D86185" w:rsidRDefault="005208CD" w:rsidP="00D86185">
      <w:pPr>
        <w:autoSpaceDE w:val="0"/>
        <w:autoSpaceDN w:val="0"/>
        <w:adjustRightInd w:val="0"/>
        <w:jc w:val="both"/>
        <w:rPr>
          <w:spacing w:val="-10"/>
        </w:rPr>
      </w:pPr>
      <w:r w:rsidRPr="00D86185">
        <w:rPr>
          <w:spacing w:val="-10"/>
        </w:rPr>
        <w:t>Б) инклюзивной вертикали.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17. Выберите правильный ответ: Начальным уровнем инклюзивной вертикали становится период:</w:t>
      </w:r>
    </w:p>
    <w:p w:rsidR="005208CD" w:rsidRPr="00D86185" w:rsidRDefault="005208CD" w:rsidP="00D86185">
      <w:pPr>
        <w:autoSpaceDE w:val="0"/>
        <w:autoSpaceDN w:val="0"/>
        <w:adjustRightInd w:val="0"/>
        <w:jc w:val="both"/>
        <w:rPr>
          <w:spacing w:val="-10"/>
        </w:rPr>
      </w:pPr>
      <w:r w:rsidRPr="00D86185">
        <w:rPr>
          <w:spacing w:val="-10"/>
        </w:rPr>
        <w:t>A) юности,</w:t>
      </w:r>
    </w:p>
    <w:p w:rsidR="005208CD" w:rsidRPr="00D86185" w:rsidRDefault="005208CD" w:rsidP="00D86185">
      <w:pPr>
        <w:autoSpaceDE w:val="0"/>
        <w:autoSpaceDN w:val="0"/>
        <w:adjustRightInd w:val="0"/>
        <w:jc w:val="both"/>
        <w:rPr>
          <w:spacing w:val="-10"/>
        </w:rPr>
      </w:pPr>
      <w:r w:rsidRPr="00D86185">
        <w:rPr>
          <w:spacing w:val="-10"/>
        </w:rPr>
        <w:t>Б) раннего детства,</w:t>
      </w:r>
    </w:p>
    <w:p w:rsidR="005208CD" w:rsidRPr="00D86185" w:rsidRDefault="005208CD" w:rsidP="00D86185">
      <w:pPr>
        <w:autoSpaceDE w:val="0"/>
        <w:autoSpaceDN w:val="0"/>
        <w:adjustRightInd w:val="0"/>
        <w:jc w:val="both"/>
        <w:rPr>
          <w:spacing w:val="-10"/>
        </w:rPr>
      </w:pPr>
      <w:r w:rsidRPr="00D86185">
        <w:rPr>
          <w:spacing w:val="-10"/>
        </w:rPr>
        <w:t>B) младшего школьного возраста.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18.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комплексность непрерывность,</w:t>
      </w:r>
    </w:p>
    <w:p w:rsidR="005208CD" w:rsidRPr="00D86185" w:rsidRDefault="005208CD" w:rsidP="00D86185">
      <w:pPr>
        <w:autoSpaceDE w:val="0"/>
        <w:autoSpaceDN w:val="0"/>
        <w:adjustRightInd w:val="0"/>
        <w:jc w:val="both"/>
        <w:rPr>
          <w:spacing w:val="-10"/>
        </w:rPr>
      </w:pPr>
      <w:r w:rsidRPr="00D86185">
        <w:rPr>
          <w:spacing w:val="-10"/>
        </w:rPr>
        <w:t>Б) шаговой доступности,</w:t>
      </w:r>
    </w:p>
    <w:p w:rsidR="005208CD" w:rsidRPr="00D86185" w:rsidRDefault="005208CD" w:rsidP="00D86185">
      <w:pPr>
        <w:autoSpaceDE w:val="0"/>
        <w:autoSpaceDN w:val="0"/>
        <w:adjustRightInd w:val="0"/>
        <w:jc w:val="both"/>
        <w:rPr>
          <w:spacing w:val="-10"/>
        </w:rPr>
      </w:pPr>
      <w:r>
        <w:rPr>
          <w:spacing w:val="-10"/>
        </w:rPr>
        <w:t>В)</w:t>
      </w:r>
      <w:r w:rsidRPr="00D86185">
        <w:rPr>
          <w:spacing w:val="-10"/>
        </w:rPr>
        <w:t>единства, целей.</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19.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w:t>
      </w:r>
      <w:r w:rsidRPr="00D86185">
        <w:rPr>
          <w:spacing w:val="-10"/>
        </w:rPr>
        <w:lastRenderedPageBreak/>
        <w:t>развитии ребенка на каждой ступени образовательнойвертикали будет фиксироваться в его индивидуальной карте («карта развития»).</w:t>
      </w:r>
    </w:p>
    <w:p w:rsidR="005208CD" w:rsidRPr="00D86185" w:rsidRDefault="005208CD" w:rsidP="00D86185">
      <w:pPr>
        <w:autoSpaceDE w:val="0"/>
        <w:autoSpaceDN w:val="0"/>
        <w:adjustRightInd w:val="0"/>
        <w:jc w:val="both"/>
        <w:rPr>
          <w:spacing w:val="-10"/>
        </w:rPr>
      </w:pPr>
      <w:r w:rsidRPr="00D86185">
        <w:rPr>
          <w:spacing w:val="-10"/>
        </w:rPr>
        <w:t>A) преемственности,</w:t>
      </w:r>
    </w:p>
    <w:p w:rsidR="005208CD" w:rsidRPr="00D86185" w:rsidRDefault="005208CD" w:rsidP="00D86185">
      <w:pPr>
        <w:autoSpaceDE w:val="0"/>
        <w:autoSpaceDN w:val="0"/>
        <w:adjustRightInd w:val="0"/>
        <w:jc w:val="both"/>
        <w:rPr>
          <w:spacing w:val="-10"/>
        </w:rPr>
      </w:pPr>
      <w:r w:rsidRPr="00D86185">
        <w:rPr>
          <w:spacing w:val="-10"/>
        </w:rPr>
        <w:t>Б) профессиональной компетентности,</w:t>
      </w:r>
    </w:p>
    <w:p w:rsidR="005208CD" w:rsidRPr="00D86185" w:rsidRDefault="005208CD" w:rsidP="00D86185">
      <w:pPr>
        <w:autoSpaceDE w:val="0"/>
        <w:autoSpaceDN w:val="0"/>
        <w:adjustRightInd w:val="0"/>
        <w:jc w:val="both"/>
        <w:rPr>
          <w:spacing w:val="-10"/>
        </w:rPr>
      </w:pPr>
      <w:r w:rsidRPr="00D86185">
        <w:rPr>
          <w:spacing w:val="-10"/>
        </w:rPr>
        <w:t>B) шаговой доступности.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20.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расширение доступа к образованию;</w:t>
      </w:r>
    </w:p>
    <w:p w:rsidR="005208CD" w:rsidRPr="00D86185" w:rsidRDefault="005208CD" w:rsidP="00D86185">
      <w:pPr>
        <w:autoSpaceDE w:val="0"/>
        <w:autoSpaceDN w:val="0"/>
        <w:adjustRightInd w:val="0"/>
        <w:jc w:val="both"/>
        <w:rPr>
          <w:spacing w:val="-10"/>
        </w:rPr>
      </w:pPr>
      <w:r w:rsidRPr="00D86185">
        <w:rPr>
          <w:spacing w:val="-10"/>
        </w:rPr>
        <w:t>Б) интеграция;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мэйнстриминг;</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21.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5208CD" w:rsidRPr="00D86185" w:rsidRDefault="005208CD" w:rsidP="00D86185">
      <w:pPr>
        <w:autoSpaceDE w:val="0"/>
        <w:autoSpaceDN w:val="0"/>
        <w:adjustRightInd w:val="0"/>
        <w:jc w:val="both"/>
        <w:rPr>
          <w:spacing w:val="-10"/>
        </w:rPr>
      </w:pPr>
      <w:r w:rsidRPr="00D86185">
        <w:rPr>
          <w:spacing w:val="-10"/>
        </w:rPr>
        <w:t>А) компонент «жизненной компетенции»,</w:t>
      </w:r>
    </w:p>
    <w:p w:rsidR="005208CD" w:rsidRPr="00D86185" w:rsidRDefault="005208CD" w:rsidP="00D86185">
      <w:pPr>
        <w:autoSpaceDE w:val="0"/>
        <w:autoSpaceDN w:val="0"/>
        <w:adjustRightInd w:val="0"/>
        <w:jc w:val="both"/>
        <w:rPr>
          <w:spacing w:val="-10"/>
        </w:rPr>
      </w:pPr>
      <w:r w:rsidRPr="00D86185">
        <w:rPr>
          <w:spacing w:val="-10"/>
        </w:rPr>
        <w:t>Б) «академический» компонент.</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22. Выберите правильный ответ: В СФГОС выделено образовательных областей:</w:t>
      </w:r>
    </w:p>
    <w:p w:rsidR="005208CD" w:rsidRPr="00D86185" w:rsidRDefault="005208CD" w:rsidP="00D86185">
      <w:pPr>
        <w:autoSpaceDE w:val="0"/>
        <w:autoSpaceDN w:val="0"/>
        <w:adjustRightInd w:val="0"/>
        <w:jc w:val="both"/>
        <w:rPr>
          <w:spacing w:val="-10"/>
        </w:rPr>
      </w:pPr>
      <w:r>
        <w:rPr>
          <w:spacing w:val="-10"/>
        </w:rPr>
        <w:t>А)</w:t>
      </w:r>
      <w:r w:rsidRPr="00D86185">
        <w:rPr>
          <w:spacing w:val="-10"/>
        </w:rPr>
        <w:t>8</w:t>
      </w:r>
    </w:p>
    <w:p w:rsidR="005208CD" w:rsidRPr="00D86185" w:rsidRDefault="005208CD" w:rsidP="00D86185">
      <w:pPr>
        <w:autoSpaceDE w:val="0"/>
        <w:autoSpaceDN w:val="0"/>
        <w:adjustRightInd w:val="0"/>
        <w:jc w:val="both"/>
        <w:rPr>
          <w:spacing w:val="-10"/>
        </w:rPr>
      </w:pPr>
      <w:r w:rsidRPr="00D86185">
        <w:rPr>
          <w:spacing w:val="-10"/>
        </w:rPr>
        <w:t>Б) 4</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23.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5208CD" w:rsidRPr="00D86185" w:rsidRDefault="005208CD" w:rsidP="00D86185">
      <w:pPr>
        <w:autoSpaceDE w:val="0"/>
        <w:autoSpaceDN w:val="0"/>
        <w:adjustRightInd w:val="0"/>
        <w:jc w:val="both"/>
        <w:rPr>
          <w:spacing w:val="-10"/>
        </w:rPr>
      </w:pPr>
      <w:r w:rsidRPr="00D86185">
        <w:rPr>
          <w:spacing w:val="-10"/>
        </w:rPr>
        <w:t>А) естествознание,</w:t>
      </w:r>
    </w:p>
    <w:p w:rsidR="005208CD" w:rsidRPr="00D86185" w:rsidRDefault="005208CD" w:rsidP="00D86185">
      <w:pPr>
        <w:autoSpaceDE w:val="0"/>
        <w:autoSpaceDN w:val="0"/>
        <w:adjustRightInd w:val="0"/>
        <w:jc w:val="both"/>
        <w:rPr>
          <w:spacing w:val="-10"/>
        </w:rPr>
      </w:pPr>
      <w:r w:rsidRPr="00D86185">
        <w:rPr>
          <w:spacing w:val="-10"/>
        </w:rPr>
        <w:t>Б) искусство,</w:t>
      </w:r>
    </w:p>
    <w:p w:rsidR="005208CD" w:rsidRDefault="005208CD" w:rsidP="00FC3B95">
      <w:pPr>
        <w:autoSpaceDE w:val="0"/>
        <w:autoSpaceDN w:val="0"/>
        <w:adjustRightInd w:val="0"/>
        <w:jc w:val="both"/>
      </w:pPr>
    </w:p>
    <w:p w:rsidR="005208CD" w:rsidRDefault="005208CD" w:rsidP="00FC3B95">
      <w:pPr>
        <w:autoSpaceDE w:val="0"/>
        <w:autoSpaceDN w:val="0"/>
        <w:adjustRightInd w:val="0"/>
        <w:jc w:val="both"/>
      </w:pPr>
    </w:p>
    <w:p w:rsidR="005208CD" w:rsidRPr="00DC11F5" w:rsidRDefault="005208CD" w:rsidP="00FC3B95">
      <w:pPr>
        <w:autoSpaceDE w:val="0"/>
        <w:autoSpaceDN w:val="0"/>
        <w:adjustRightInd w:val="0"/>
        <w:jc w:val="center"/>
        <w:rPr>
          <w:b/>
          <w:bCs/>
        </w:rPr>
      </w:pPr>
      <w:r w:rsidRPr="00DC11F5">
        <w:rPr>
          <w:b/>
          <w:bCs/>
        </w:rPr>
        <w:t>Прим</w:t>
      </w:r>
      <w:r>
        <w:rPr>
          <w:b/>
          <w:bCs/>
        </w:rPr>
        <w:t xml:space="preserve">ерный список вопросов </w:t>
      </w:r>
    </w:p>
    <w:p w:rsidR="005208CD" w:rsidRDefault="005208CD" w:rsidP="00FC3B95">
      <w:pPr>
        <w:autoSpaceDE w:val="0"/>
        <w:autoSpaceDN w:val="0"/>
        <w:adjustRightInd w:val="0"/>
        <w:jc w:val="center"/>
        <w:rPr>
          <w:b/>
          <w:bCs/>
        </w:rPr>
      </w:pPr>
    </w:p>
    <w:p w:rsidR="005208CD" w:rsidRPr="00ED7A83" w:rsidRDefault="005208CD" w:rsidP="00ED7A83">
      <w:pPr>
        <w:autoSpaceDE w:val="0"/>
        <w:autoSpaceDN w:val="0"/>
        <w:adjustRightInd w:val="0"/>
        <w:rPr>
          <w:bCs/>
        </w:rPr>
      </w:pPr>
      <w:r w:rsidRPr="00ED7A83">
        <w:rPr>
          <w:bCs/>
        </w:rPr>
        <w:t>1. Актуальность курса «Инклюзивное образование».</w:t>
      </w:r>
    </w:p>
    <w:p w:rsidR="005208CD" w:rsidRPr="00ED7A83" w:rsidRDefault="005208CD" w:rsidP="00ED7A83">
      <w:pPr>
        <w:autoSpaceDE w:val="0"/>
        <w:autoSpaceDN w:val="0"/>
        <w:adjustRightInd w:val="0"/>
        <w:rPr>
          <w:bCs/>
        </w:rPr>
      </w:pPr>
      <w:r w:rsidRPr="00ED7A83">
        <w:rPr>
          <w:bCs/>
        </w:rPr>
        <w:t>2. Понятия «интеграция», «мэйнстриминг», «инклюзия»: вариативность подходов.</w:t>
      </w:r>
    </w:p>
    <w:p w:rsidR="005208CD" w:rsidRPr="00ED7A83" w:rsidRDefault="005208CD" w:rsidP="00ED7A83">
      <w:pPr>
        <w:autoSpaceDE w:val="0"/>
        <w:autoSpaceDN w:val="0"/>
        <w:adjustRightInd w:val="0"/>
        <w:rPr>
          <w:bCs/>
        </w:rPr>
      </w:pPr>
      <w:r w:rsidRPr="00ED7A83">
        <w:rPr>
          <w:bCs/>
        </w:rPr>
        <w:t xml:space="preserve">3. Понятия «образовательная среда», «инклюзивная образовательная среда». </w:t>
      </w:r>
    </w:p>
    <w:p w:rsidR="005208CD" w:rsidRPr="00ED7A83" w:rsidRDefault="005208CD" w:rsidP="00ED7A83">
      <w:pPr>
        <w:autoSpaceDE w:val="0"/>
        <w:autoSpaceDN w:val="0"/>
        <w:adjustRightInd w:val="0"/>
        <w:rPr>
          <w:bCs/>
        </w:rPr>
      </w:pPr>
      <w:r w:rsidRPr="00ED7A83">
        <w:rPr>
          <w:bCs/>
        </w:rPr>
        <w:t xml:space="preserve">4. Преимущества инклюзивного образования </w:t>
      </w:r>
    </w:p>
    <w:p w:rsidR="005208CD" w:rsidRPr="00ED7A83" w:rsidRDefault="005208CD" w:rsidP="00ED7A83">
      <w:pPr>
        <w:autoSpaceDE w:val="0"/>
        <w:autoSpaceDN w:val="0"/>
        <w:adjustRightInd w:val="0"/>
        <w:rPr>
          <w:bCs/>
        </w:rPr>
      </w:pPr>
      <w:r w:rsidRPr="00ED7A83">
        <w:rPr>
          <w:bCs/>
        </w:rPr>
        <w:t>5.Обучение и воспитание детей с ограниченными возможностями здоровья в инклюзивной образовательной среде</w:t>
      </w:r>
    </w:p>
    <w:p w:rsidR="005208CD" w:rsidRPr="00ED7A83" w:rsidRDefault="005208CD" w:rsidP="00ED7A83">
      <w:pPr>
        <w:autoSpaceDE w:val="0"/>
        <w:autoSpaceDN w:val="0"/>
        <w:adjustRightInd w:val="0"/>
        <w:rPr>
          <w:bCs/>
        </w:rPr>
      </w:pPr>
      <w:r w:rsidRPr="00ED7A83">
        <w:rPr>
          <w:bCs/>
        </w:rPr>
        <w:t>6. Принципы психолого-педагогической диагностики отклонений в развитии.</w:t>
      </w:r>
    </w:p>
    <w:p w:rsidR="005208CD" w:rsidRPr="00ED7A83" w:rsidRDefault="005208CD" w:rsidP="00ED7A83">
      <w:pPr>
        <w:autoSpaceDE w:val="0"/>
        <w:autoSpaceDN w:val="0"/>
        <w:adjustRightInd w:val="0"/>
        <w:rPr>
          <w:bCs/>
        </w:rPr>
      </w:pPr>
      <w:r w:rsidRPr="00ED7A83">
        <w:rPr>
          <w:bCs/>
        </w:rPr>
        <w:t>7. Нормальное и отклоняющееся развитие.</w:t>
      </w:r>
    </w:p>
    <w:p w:rsidR="005208CD" w:rsidRPr="00ED7A83" w:rsidRDefault="005208CD" w:rsidP="00ED7A83">
      <w:pPr>
        <w:autoSpaceDE w:val="0"/>
        <w:autoSpaceDN w:val="0"/>
        <w:adjustRightInd w:val="0"/>
        <w:rPr>
          <w:bCs/>
        </w:rPr>
      </w:pPr>
      <w:r w:rsidRPr="00ED7A83">
        <w:rPr>
          <w:bCs/>
        </w:rPr>
        <w:t>8. Понятие нормы и нормального психического развития в инклюзивной педагогике и психологии.</w:t>
      </w:r>
    </w:p>
    <w:p w:rsidR="005208CD" w:rsidRPr="00ED7A83" w:rsidRDefault="005208CD" w:rsidP="00ED7A83">
      <w:pPr>
        <w:autoSpaceDE w:val="0"/>
        <w:autoSpaceDN w:val="0"/>
        <w:adjustRightInd w:val="0"/>
        <w:rPr>
          <w:bCs/>
        </w:rPr>
      </w:pPr>
      <w:r w:rsidRPr="00ED7A83">
        <w:rPr>
          <w:bCs/>
        </w:rPr>
        <w:t>9. Дефект и компенсация.</w:t>
      </w:r>
    </w:p>
    <w:p w:rsidR="005208CD" w:rsidRPr="00ED7A83" w:rsidRDefault="005208CD" w:rsidP="00ED7A83">
      <w:pPr>
        <w:autoSpaceDE w:val="0"/>
        <w:autoSpaceDN w:val="0"/>
        <w:adjustRightInd w:val="0"/>
        <w:rPr>
          <w:bCs/>
        </w:rPr>
      </w:pPr>
      <w:r w:rsidRPr="00ED7A83">
        <w:rPr>
          <w:bCs/>
        </w:rPr>
        <w:t>10.Теории компенсации (А.Адлер,Л.С.Выготский).</w:t>
      </w:r>
    </w:p>
    <w:p w:rsidR="005208CD" w:rsidRPr="00ED7A83" w:rsidRDefault="005208CD" w:rsidP="00ED7A83">
      <w:pPr>
        <w:autoSpaceDE w:val="0"/>
        <w:autoSpaceDN w:val="0"/>
        <w:adjustRightInd w:val="0"/>
        <w:rPr>
          <w:bCs/>
        </w:rPr>
      </w:pPr>
      <w:r w:rsidRPr="00ED7A83">
        <w:rPr>
          <w:bCs/>
        </w:rPr>
        <w:t>11.Понятие коррекции и социальной адаптации лиц с ограниченными возможностями.</w:t>
      </w:r>
    </w:p>
    <w:p w:rsidR="005208CD" w:rsidRPr="00ED7A83" w:rsidRDefault="005208CD" w:rsidP="00ED7A83">
      <w:pPr>
        <w:autoSpaceDE w:val="0"/>
        <w:autoSpaceDN w:val="0"/>
        <w:adjustRightInd w:val="0"/>
        <w:rPr>
          <w:bCs/>
        </w:rPr>
      </w:pPr>
      <w:r w:rsidRPr="00ED7A83">
        <w:rPr>
          <w:bCs/>
        </w:rPr>
        <w:t xml:space="preserve">12.Дизонтогенез. Психологические параметры психического дизонтогенеза. </w:t>
      </w:r>
    </w:p>
    <w:p w:rsidR="005208CD" w:rsidRPr="00ED7A83" w:rsidRDefault="005208CD" w:rsidP="00ED7A83">
      <w:pPr>
        <w:autoSpaceDE w:val="0"/>
        <w:autoSpaceDN w:val="0"/>
        <w:adjustRightInd w:val="0"/>
        <w:rPr>
          <w:bCs/>
        </w:rPr>
      </w:pPr>
      <w:r w:rsidRPr="00ED7A83">
        <w:rPr>
          <w:bCs/>
        </w:rPr>
        <w:t>13.Роль биологических и социальных факторов в возникновении нарушений развития у детей.</w:t>
      </w:r>
    </w:p>
    <w:p w:rsidR="005208CD" w:rsidRPr="00ED7A83" w:rsidRDefault="005208CD" w:rsidP="00ED7A83">
      <w:pPr>
        <w:autoSpaceDE w:val="0"/>
        <w:autoSpaceDN w:val="0"/>
        <w:adjustRightInd w:val="0"/>
        <w:rPr>
          <w:bCs/>
        </w:rPr>
      </w:pPr>
      <w:r w:rsidRPr="00ED7A83">
        <w:rPr>
          <w:bCs/>
        </w:rPr>
        <w:t>14. Причины дизонтогенеза, его виды.</w:t>
      </w:r>
    </w:p>
    <w:p w:rsidR="005208CD" w:rsidRPr="00ED7A83" w:rsidRDefault="005208CD" w:rsidP="00ED7A83">
      <w:pPr>
        <w:autoSpaceDE w:val="0"/>
        <w:autoSpaceDN w:val="0"/>
        <w:adjustRightInd w:val="0"/>
        <w:rPr>
          <w:bCs/>
        </w:rPr>
      </w:pPr>
      <w:r w:rsidRPr="00ED7A83">
        <w:rPr>
          <w:bCs/>
        </w:rPr>
        <w:lastRenderedPageBreak/>
        <w:t>15. Общие и специфические закономерности психического развития детей с отклонениями.</w:t>
      </w:r>
    </w:p>
    <w:p w:rsidR="005208CD" w:rsidRPr="00ED7A83" w:rsidRDefault="005208CD" w:rsidP="00ED7A83">
      <w:pPr>
        <w:autoSpaceDE w:val="0"/>
        <w:autoSpaceDN w:val="0"/>
        <w:adjustRightInd w:val="0"/>
        <w:rPr>
          <w:bCs/>
        </w:rPr>
      </w:pPr>
      <w:r w:rsidRPr="00ED7A83">
        <w:rPr>
          <w:bCs/>
        </w:rPr>
        <w:t>16.Психологические особенности детей с психическим недоразвитием.</w:t>
      </w:r>
    </w:p>
    <w:p w:rsidR="005208CD" w:rsidRPr="00ED7A83" w:rsidRDefault="005208CD" w:rsidP="00ED7A83">
      <w:pPr>
        <w:autoSpaceDE w:val="0"/>
        <w:autoSpaceDN w:val="0"/>
        <w:adjustRightInd w:val="0"/>
        <w:rPr>
          <w:bCs/>
        </w:rPr>
      </w:pPr>
      <w:r w:rsidRPr="00ED7A83">
        <w:rPr>
          <w:bCs/>
        </w:rPr>
        <w:t xml:space="preserve">17.Психологическая характеристика задержанного развития. </w:t>
      </w:r>
    </w:p>
    <w:p w:rsidR="005208CD" w:rsidRPr="00ED7A83" w:rsidRDefault="005208CD" w:rsidP="00ED7A83">
      <w:pPr>
        <w:autoSpaceDE w:val="0"/>
        <w:autoSpaceDN w:val="0"/>
        <w:adjustRightInd w:val="0"/>
        <w:rPr>
          <w:bCs/>
        </w:rPr>
      </w:pPr>
      <w:r w:rsidRPr="00ED7A83">
        <w:rPr>
          <w:bCs/>
        </w:rPr>
        <w:t>18. Психологическая коррекция в системе психолого-педагогической помощи детям с отклонениями в развитии.</w:t>
      </w:r>
    </w:p>
    <w:p w:rsidR="005208CD" w:rsidRPr="00ED7A83" w:rsidRDefault="005208CD" w:rsidP="00ED7A83">
      <w:pPr>
        <w:autoSpaceDE w:val="0"/>
        <w:autoSpaceDN w:val="0"/>
        <w:adjustRightInd w:val="0"/>
        <w:rPr>
          <w:bCs/>
        </w:rPr>
      </w:pPr>
      <w:r w:rsidRPr="00ED7A83">
        <w:rPr>
          <w:bCs/>
        </w:rPr>
        <w:t>19. Игровая стратегия взаимодействия с ребёнком как важная составляющая диагностико-коррекционной работы.</w:t>
      </w:r>
    </w:p>
    <w:p w:rsidR="005208CD" w:rsidRPr="00ED7A83" w:rsidRDefault="005208CD" w:rsidP="00ED7A83">
      <w:pPr>
        <w:autoSpaceDE w:val="0"/>
        <w:autoSpaceDN w:val="0"/>
        <w:adjustRightInd w:val="0"/>
        <w:rPr>
          <w:bCs/>
        </w:rPr>
      </w:pPr>
      <w:r w:rsidRPr="00ED7A83">
        <w:rPr>
          <w:bCs/>
        </w:rPr>
        <w:t>20. Обучающий эксперимент как метод прогноза развития ребёнка с особыми нуждами.</w:t>
      </w:r>
    </w:p>
    <w:p w:rsidR="005208CD" w:rsidRPr="00ED7A83" w:rsidRDefault="005208CD" w:rsidP="00ED7A83">
      <w:pPr>
        <w:autoSpaceDE w:val="0"/>
        <w:autoSpaceDN w:val="0"/>
        <w:adjustRightInd w:val="0"/>
        <w:rPr>
          <w:bCs/>
        </w:rPr>
      </w:pPr>
      <w:r w:rsidRPr="00ED7A83">
        <w:rPr>
          <w:bCs/>
        </w:rPr>
        <w:t>21. Роль семьи в достижении эффективной результативности психокоррекционной работы.</w:t>
      </w:r>
    </w:p>
    <w:p w:rsidR="005208CD" w:rsidRPr="00ED7A83" w:rsidRDefault="005208CD" w:rsidP="00ED7A83">
      <w:pPr>
        <w:autoSpaceDE w:val="0"/>
        <w:autoSpaceDN w:val="0"/>
        <w:adjustRightInd w:val="0"/>
        <w:rPr>
          <w:bCs/>
        </w:rPr>
      </w:pPr>
      <w:r w:rsidRPr="00ED7A83">
        <w:rPr>
          <w:bCs/>
        </w:rPr>
        <w:t>22. Ведущая роль обучения в развитии детей с отклонениями в развитии.</w:t>
      </w:r>
    </w:p>
    <w:p w:rsidR="005208CD" w:rsidRPr="00ED7A83" w:rsidRDefault="005208CD" w:rsidP="00ED7A83">
      <w:pPr>
        <w:autoSpaceDE w:val="0"/>
        <w:autoSpaceDN w:val="0"/>
        <w:adjustRightInd w:val="0"/>
        <w:rPr>
          <w:bCs/>
        </w:rPr>
      </w:pPr>
      <w:r w:rsidRPr="00ED7A83">
        <w:rPr>
          <w:bCs/>
        </w:rPr>
        <w:t>23.Онтогенетическая ориентация в психолого-педагогической коррекции.</w:t>
      </w:r>
    </w:p>
    <w:p w:rsidR="005208CD" w:rsidRPr="00ED7A83" w:rsidRDefault="005208CD" w:rsidP="00ED7A83">
      <w:pPr>
        <w:autoSpaceDE w:val="0"/>
        <w:autoSpaceDN w:val="0"/>
        <w:adjustRightInd w:val="0"/>
        <w:rPr>
          <w:bCs/>
        </w:rPr>
      </w:pPr>
      <w:r w:rsidRPr="00ED7A83">
        <w:rPr>
          <w:bCs/>
        </w:rPr>
        <w:t>24.Проблемы интеграции детей с отклонениями в развитии в системе обучения и в обществе.</w:t>
      </w:r>
    </w:p>
    <w:p w:rsidR="005208CD" w:rsidRPr="00ED7A83" w:rsidRDefault="005208CD" w:rsidP="00ED7A83">
      <w:pPr>
        <w:autoSpaceDE w:val="0"/>
        <w:autoSpaceDN w:val="0"/>
        <w:adjustRightInd w:val="0"/>
        <w:rPr>
          <w:bCs/>
        </w:rPr>
      </w:pPr>
      <w:r w:rsidRPr="00ED7A83">
        <w:rPr>
          <w:bCs/>
        </w:rPr>
        <w:t>25. Научно-методическое обеспечение инклюзивного образования.</w:t>
      </w:r>
    </w:p>
    <w:p w:rsidR="005208CD" w:rsidRPr="00ED7A83" w:rsidRDefault="005208CD" w:rsidP="00ED7A83">
      <w:pPr>
        <w:autoSpaceDE w:val="0"/>
        <w:autoSpaceDN w:val="0"/>
        <w:adjustRightInd w:val="0"/>
        <w:rPr>
          <w:bCs/>
        </w:rPr>
      </w:pPr>
      <w:r w:rsidRPr="00ED7A83">
        <w:rPr>
          <w:bCs/>
        </w:rPr>
        <w:t>26.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Pr="00ED7A83" w:rsidRDefault="005208CD" w:rsidP="00ED7A83">
      <w:pPr>
        <w:autoSpaceDE w:val="0"/>
        <w:autoSpaceDN w:val="0"/>
        <w:adjustRightInd w:val="0"/>
        <w:rPr>
          <w:bCs/>
        </w:rPr>
      </w:pPr>
      <w:r w:rsidRPr="00ED7A83">
        <w:rPr>
          <w:bCs/>
        </w:rPr>
        <w:t>27. Интеграция лиц с ОВЗ в общество.</w:t>
      </w:r>
    </w:p>
    <w:p w:rsidR="005208CD" w:rsidRPr="00ED7A83" w:rsidRDefault="005208CD" w:rsidP="00ED7A83">
      <w:pPr>
        <w:autoSpaceDE w:val="0"/>
        <w:autoSpaceDN w:val="0"/>
        <w:adjustRightInd w:val="0"/>
        <w:rPr>
          <w:bCs/>
        </w:rPr>
      </w:pPr>
      <w:r w:rsidRPr="00ED7A83">
        <w:rPr>
          <w:bCs/>
        </w:rPr>
        <w:t xml:space="preserve">28. Конструктивный (положительный) и/или деструктивный характер поведенческой девиации. </w:t>
      </w:r>
    </w:p>
    <w:p w:rsidR="005208CD" w:rsidRPr="00ED7A83" w:rsidRDefault="005208CD" w:rsidP="00ED7A83">
      <w:pPr>
        <w:autoSpaceDE w:val="0"/>
        <w:autoSpaceDN w:val="0"/>
        <w:adjustRightInd w:val="0"/>
        <w:rPr>
          <w:bCs/>
        </w:rPr>
      </w:pPr>
      <w:r w:rsidRPr="00ED7A83">
        <w:rPr>
          <w:bCs/>
        </w:rPr>
        <w:t>29. Особенности поведения и личности подростков с нарушениями слуха.</w:t>
      </w:r>
    </w:p>
    <w:p w:rsidR="005208CD" w:rsidRPr="00ED7A83" w:rsidRDefault="005208CD" w:rsidP="00ED7A83">
      <w:pPr>
        <w:autoSpaceDE w:val="0"/>
        <w:autoSpaceDN w:val="0"/>
        <w:adjustRightInd w:val="0"/>
        <w:rPr>
          <w:bCs/>
        </w:rPr>
      </w:pPr>
      <w:r w:rsidRPr="00ED7A83">
        <w:rPr>
          <w:bCs/>
        </w:rPr>
        <w:t>30. Особенности поведения и личности подростков с нарушениями интеллекта.</w:t>
      </w:r>
    </w:p>
    <w:p w:rsidR="005208CD" w:rsidRDefault="005208CD" w:rsidP="00333702">
      <w:pPr>
        <w:autoSpaceDE w:val="0"/>
        <w:autoSpaceDN w:val="0"/>
        <w:adjustRightInd w:val="0"/>
        <w:rPr>
          <w:bCs/>
        </w:rPr>
      </w:pPr>
    </w:p>
    <w:p w:rsidR="005208CD" w:rsidRPr="00333702" w:rsidRDefault="005208CD" w:rsidP="00333702">
      <w:pPr>
        <w:autoSpaceDE w:val="0"/>
        <w:autoSpaceDN w:val="0"/>
        <w:adjustRightInd w:val="0"/>
        <w:rPr>
          <w:bCs/>
        </w:rPr>
      </w:pPr>
    </w:p>
    <w:p w:rsidR="005208CD" w:rsidRPr="00DC11F5" w:rsidRDefault="005208C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8CD" w:rsidRPr="00DC11F5" w:rsidRDefault="005208CD" w:rsidP="00FC3B95">
      <w:pPr>
        <w:autoSpaceDE w:val="0"/>
        <w:autoSpaceDN w:val="0"/>
        <w:adjustRightInd w:val="0"/>
        <w:jc w:val="both"/>
      </w:pPr>
    </w:p>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r w:rsidRPr="003018EF">
        <w:t>Сделайте анализ преимущества инклюзивного образования для детей с ОВЗ</w:t>
      </w:r>
    </w:p>
    <w:p w:rsidR="005208CD" w:rsidRPr="003018EF" w:rsidRDefault="005208CD" w:rsidP="003018EF"/>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pPr>
        <w:rPr>
          <w:i/>
        </w:rPr>
      </w:pPr>
      <w:r w:rsidRPr="003018EF">
        <w:t>Проанализируйте «обновленное» законодательство РФ в области образования обучающихся с ОВЗ</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отклоняющееся развитие как обычное развитие, протекающее в необычных неблагоприятных условиях. </w:t>
      </w:r>
    </w:p>
    <w:p w:rsidR="005208CD" w:rsidRPr="003018EF" w:rsidRDefault="005208CD" w:rsidP="003018EF">
      <w:r w:rsidRPr="003018EF">
        <w:t xml:space="preserve">Назовите класс неблагоприятных условий - внутренние, внешние, социальные, биологические, врожденные, приобретенные. </w:t>
      </w:r>
    </w:p>
    <w:p w:rsidR="005208CD" w:rsidRPr="003018EF" w:rsidRDefault="005208CD" w:rsidP="003018EF">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5208CD" w:rsidRPr="003018EF" w:rsidRDefault="005208CD" w:rsidP="003018EF">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5208CD" w:rsidRPr="003018EF" w:rsidRDefault="005208CD" w:rsidP="003018EF">
      <w:pPr>
        <w:rPr>
          <w:i/>
        </w:rPr>
      </w:pPr>
    </w:p>
    <w:p w:rsidR="005208CD" w:rsidRPr="003018EF" w:rsidRDefault="005208CD" w:rsidP="003018EF">
      <w:pPr>
        <w:rPr>
          <w:i/>
        </w:rPr>
      </w:pPr>
      <w:r w:rsidRPr="003018EF">
        <w:rPr>
          <w:i/>
        </w:rPr>
        <w:t>Решение ситуационных  задач</w:t>
      </w:r>
    </w:p>
    <w:p w:rsidR="005208CD" w:rsidRPr="003018EF" w:rsidRDefault="005208CD" w:rsidP="003018EF">
      <w:pPr>
        <w:rPr>
          <w:i/>
        </w:rPr>
      </w:pPr>
    </w:p>
    <w:p w:rsidR="005208CD" w:rsidRPr="003018EF" w:rsidRDefault="005208CD" w:rsidP="003018EF">
      <w:pPr>
        <w:rPr>
          <w:i/>
        </w:rPr>
      </w:pPr>
      <w:r w:rsidRPr="003018EF">
        <w:rPr>
          <w:i/>
        </w:rPr>
        <w:t xml:space="preserve">Ситуационная задача </w:t>
      </w:r>
    </w:p>
    <w:p w:rsidR="005208CD" w:rsidRPr="003018EF" w:rsidRDefault="005208CD" w:rsidP="003018EF">
      <w:r w:rsidRPr="003018EF">
        <w:lastRenderedPageBreak/>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3018EF" w:rsidRDefault="005208CD" w:rsidP="003018EF">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3018EF" w:rsidRDefault="005208CD" w:rsidP="003018EF">
      <w:r w:rsidRPr="003018EF">
        <w:rPr>
          <w:bCs/>
        </w:rPr>
        <w:t>1.</w:t>
      </w:r>
      <w:r w:rsidRPr="003018EF">
        <w:t xml:space="preserve"> Какое нарушение развития можно предположить? </w:t>
      </w:r>
    </w:p>
    <w:p w:rsidR="005208CD" w:rsidRPr="003018EF" w:rsidRDefault="005208CD" w:rsidP="003018EF">
      <w:r w:rsidRPr="003018EF">
        <w:rPr>
          <w:bCs/>
        </w:rPr>
        <w:t>2.</w:t>
      </w:r>
      <w:r w:rsidRPr="003018EF">
        <w:t xml:space="preserve"> В каком типе дошкольного учреждения надо находиться девочке?</w:t>
      </w:r>
    </w:p>
    <w:p w:rsidR="005208CD" w:rsidRPr="003018EF" w:rsidRDefault="005208CD" w:rsidP="003018EF"/>
    <w:p w:rsidR="005208CD" w:rsidRPr="003018EF" w:rsidRDefault="005208CD" w:rsidP="003018EF">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5208CD" w:rsidRPr="003018EF" w:rsidRDefault="005208CD" w:rsidP="003018EF">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3018EF" w:rsidRDefault="005208CD" w:rsidP="003018EF">
      <w:r w:rsidRPr="003018EF">
        <w:rPr>
          <w:bCs/>
        </w:rPr>
        <w:t>1.</w:t>
      </w:r>
      <w:r w:rsidRPr="003018EF">
        <w:t xml:space="preserve"> Какой тип нарушения развития у Вани?</w:t>
      </w:r>
    </w:p>
    <w:p w:rsidR="005208CD" w:rsidRPr="003018EF" w:rsidRDefault="005208CD" w:rsidP="003018EF">
      <w:r w:rsidRPr="003018EF">
        <w:rPr>
          <w:bCs/>
        </w:rPr>
        <w:t>2</w:t>
      </w:r>
      <w:r w:rsidRPr="003018EF">
        <w:t>. Какие можно дать рекомендации?</w:t>
      </w:r>
    </w:p>
    <w:p w:rsidR="005208CD" w:rsidRPr="003018EF" w:rsidRDefault="005208CD" w:rsidP="003018EF"/>
    <w:p w:rsidR="005208CD" w:rsidRPr="003018EF" w:rsidRDefault="005208CD" w:rsidP="003018EF">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5208CD" w:rsidRPr="003018EF" w:rsidRDefault="005208CD" w:rsidP="003018EF">
      <w:r w:rsidRPr="003018EF">
        <w:t>При патопсихологическом обследовании ребенок с трудом вступает в контакт, не интересуется заданиями и игрушками.</w:t>
      </w:r>
    </w:p>
    <w:p w:rsidR="005208CD" w:rsidRPr="003018EF" w:rsidRDefault="005208CD" w:rsidP="003018EF">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5208CD" w:rsidRPr="003018EF" w:rsidRDefault="005208CD" w:rsidP="003018EF">
      <w:r w:rsidRPr="003018EF">
        <w:lastRenderedPageBreak/>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5208CD" w:rsidRPr="003018EF" w:rsidRDefault="005208CD" w:rsidP="003018EF">
      <w:r w:rsidRPr="003018EF">
        <w:rPr>
          <w:bCs/>
        </w:rPr>
        <w:t>1.</w:t>
      </w:r>
      <w:r w:rsidRPr="003018EF">
        <w:t xml:space="preserve"> Какой тип нарушенного психического развития отмечается в данном случае?</w:t>
      </w:r>
    </w:p>
    <w:p w:rsidR="005208CD" w:rsidRPr="003018EF" w:rsidRDefault="005208CD" w:rsidP="003018EF">
      <w:r w:rsidRPr="003018EF">
        <w:rPr>
          <w:bCs/>
        </w:rPr>
        <w:t>2</w:t>
      </w:r>
      <w:r w:rsidRPr="003018EF">
        <w:t>. Возможно ли обучение в обычной школе?</w:t>
      </w:r>
    </w:p>
    <w:p w:rsidR="005208CD" w:rsidRPr="003018EF" w:rsidRDefault="005208CD" w:rsidP="003018EF">
      <w:r w:rsidRPr="003018EF">
        <w:rPr>
          <w:bCs/>
        </w:rPr>
        <w:t>3.</w:t>
      </w:r>
      <w:r w:rsidRPr="003018EF">
        <w:t xml:space="preserve"> К какому специалисту следует направить ребенка?</w:t>
      </w:r>
    </w:p>
    <w:p w:rsidR="005208CD" w:rsidRPr="003018EF" w:rsidRDefault="005208CD" w:rsidP="003018EF"/>
    <w:p w:rsidR="005208CD" w:rsidRPr="003018EF" w:rsidRDefault="005208CD" w:rsidP="003018EF">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5208CD" w:rsidRPr="003018EF" w:rsidRDefault="005208CD" w:rsidP="003018EF">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5208CD" w:rsidRPr="003018EF" w:rsidRDefault="005208CD" w:rsidP="003018EF">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5208CD" w:rsidRPr="003018EF" w:rsidRDefault="005208CD" w:rsidP="003018EF">
      <w:r w:rsidRPr="003018EF">
        <w:rPr>
          <w:bCs/>
        </w:rPr>
        <w:t>1.</w:t>
      </w:r>
      <w:r w:rsidRPr="003018EF">
        <w:t xml:space="preserve"> Какой тип нарушения психического развития у Тани?</w:t>
      </w:r>
    </w:p>
    <w:p w:rsidR="005208CD" w:rsidRPr="003018EF" w:rsidRDefault="005208CD" w:rsidP="003018EF">
      <w:r w:rsidRPr="003018EF">
        <w:rPr>
          <w:bCs/>
        </w:rPr>
        <w:t>2</w:t>
      </w:r>
      <w:r w:rsidRPr="003018EF">
        <w:t>. Консультация каких специалистов желательна?</w:t>
      </w:r>
    </w:p>
    <w:p w:rsidR="005208CD" w:rsidRPr="003018EF" w:rsidRDefault="005208CD" w:rsidP="003018EF"/>
    <w:p w:rsidR="005208CD" w:rsidRPr="003018EF" w:rsidRDefault="005208CD" w:rsidP="003018EF">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5208CD" w:rsidRPr="003018EF" w:rsidRDefault="005208CD" w:rsidP="003018EF">
      <w:r w:rsidRPr="003018EF">
        <w:rPr>
          <w:bCs/>
        </w:rPr>
        <w:t>1</w:t>
      </w:r>
      <w:r w:rsidRPr="003018EF">
        <w:t>. Какой тип нарушений психического развития отмечается?</w:t>
      </w:r>
    </w:p>
    <w:p w:rsidR="005208CD" w:rsidRPr="003018EF" w:rsidRDefault="005208CD" w:rsidP="003018EF">
      <w:r w:rsidRPr="003018EF">
        <w:rPr>
          <w:bCs/>
        </w:rPr>
        <w:t>2</w:t>
      </w:r>
      <w:r w:rsidRPr="003018EF">
        <w:t>. В чем состоит первичный дефект и вторичные личностные реакции?</w:t>
      </w:r>
    </w:p>
    <w:p w:rsidR="005208CD" w:rsidRPr="003018EF" w:rsidRDefault="005208CD" w:rsidP="003018EF"/>
    <w:p w:rsidR="005208CD" w:rsidRPr="003018EF" w:rsidRDefault="005208CD" w:rsidP="003018EF">
      <w:r w:rsidRPr="003018EF">
        <w:rPr>
          <w:bCs/>
        </w:rPr>
        <w:t xml:space="preserve">6. </w:t>
      </w:r>
      <w:r w:rsidRPr="003018EF">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w:t>
      </w:r>
      <w:r w:rsidRPr="003018EF">
        <w:lastRenderedPageBreak/>
        <w:t>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5208CD" w:rsidRPr="003018EF" w:rsidRDefault="005208CD" w:rsidP="003018EF">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5208CD" w:rsidRPr="003018EF" w:rsidRDefault="005208CD" w:rsidP="003018EF">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5208CD" w:rsidRPr="003018EF" w:rsidRDefault="005208CD" w:rsidP="003018EF">
      <w:r w:rsidRPr="003018EF">
        <w:rPr>
          <w:bCs/>
        </w:rPr>
        <w:t>1.</w:t>
      </w:r>
      <w:r w:rsidRPr="003018EF">
        <w:t xml:space="preserve"> Какой тип нарушений психического развития отмечается в данном случае?</w:t>
      </w:r>
    </w:p>
    <w:p w:rsidR="005208CD" w:rsidRPr="003018EF" w:rsidRDefault="005208CD" w:rsidP="003018EF">
      <w:r w:rsidRPr="003018EF">
        <w:rPr>
          <w:bCs/>
        </w:rPr>
        <w:t>2</w:t>
      </w:r>
      <w:r w:rsidRPr="003018EF">
        <w:t>. Соответствует ли психическое и личностное развитие испытуемого паспортному возрасту?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классификацию как научный метод.Природа многообразия вариантов дизонтогенеза. </w:t>
      </w:r>
    </w:p>
    <w:p w:rsidR="005208CD" w:rsidRPr="003018EF" w:rsidRDefault="005208CD" w:rsidP="003018EF">
      <w:r w:rsidRPr="003018EF">
        <w:t xml:space="preserve">Укажите эмпирические и теоретические классификации. </w:t>
      </w:r>
    </w:p>
    <w:p w:rsidR="005208CD" w:rsidRPr="003018EF" w:rsidRDefault="005208CD" w:rsidP="003018EF">
      <w:pPr>
        <w:rPr>
          <w:b/>
          <w:bCs/>
        </w:rPr>
      </w:pPr>
      <w:r w:rsidRPr="003018EF">
        <w:t>Перечислите клинические, педагогические и психологические классификации.</w:t>
      </w:r>
    </w:p>
    <w:p w:rsidR="005208CD" w:rsidRPr="003018EF" w:rsidRDefault="005208CD" w:rsidP="003018EF">
      <w:r w:rsidRPr="003018EF">
        <w:t>Охарактеризуйте классификацию В.В. Лебединского.</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iCs/>
        </w:rPr>
      </w:pPr>
      <w:r w:rsidRPr="003018EF">
        <w:rPr>
          <w:i/>
          <w:iCs/>
        </w:rPr>
        <w:t>(в форме деловой игры)</w:t>
      </w:r>
    </w:p>
    <w:p w:rsidR="005208CD" w:rsidRPr="003018EF" w:rsidRDefault="005208CD" w:rsidP="003018EF">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3018EF" w:rsidRDefault="005208CD" w:rsidP="003018EF">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3018EF" w:rsidRDefault="005208CD" w:rsidP="003018EF">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3018EF" w:rsidRDefault="005208CD" w:rsidP="003018EF">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5208CD" w:rsidRPr="003018EF" w:rsidRDefault="005208CD" w:rsidP="003018EF">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3018EF" w:rsidRDefault="005208CD" w:rsidP="003018EF">
      <w:r w:rsidRPr="003018EF">
        <w:t>Подготовленный вариант беседы обсуждается в группе и оценивается его соответствие описанию в литературе.</w:t>
      </w:r>
    </w:p>
    <w:p w:rsidR="005208CD" w:rsidRPr="003018EF" w:rsidRDefault="005208CD" w:rsidP="003018EF">
      <w:pPr>
        <w:rPr>
          <w:iCs/>
        </w:rPr>
      </w:pPr>
      <w:r w:rsidRPr="003018EF">
        <w:rPr>
          <w:iCs/>
        </w:rPr>
        <w:t>Критерии, свидетельствующие о выполнении поставленной цели деловой игры:</w:t>
      </w:r>
    </w:p>
    <w:p w:rsidR="005208CD" w:rsidRPr="003018EF" w:rsidRDefault="005208CD" w:rsidP="009427BA">
      <w:pPr>
        <w:numPr>
          <w:ilvl w:val="0"/>
          <w:numId w:val="21"/>
        </w:numPr>
      </w:pPr>
      <w:r w:rsidRPr="003018EF">
        <w:t>Сформированность представлений студентов о сущности отклоняющегося развития, его структуре и свойствах;</w:t>
      </w:r>
    </w:p>
    <w:p w:rsidR="005208CD" w:rsidRPr="003018EF" w:rsidRDefault="005208CD" w:rsidP="009427BA">
      <w:pPr>
        <w:numPr>
          <w:ilvl w:val="0"/>
          <w:numId w:val="21"/>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5208CD" w:rsidRPr="003018EF" w:rsidRDefault="005208CD" w:rsidP="009427BA">
      <w:pPr>
        <w:numPr>
          <w:ilvl w:val="0"/>
          <w:numId w:val="21"/>
        </w:numPr>
      </w:pPr>
      <w:r w:rsidRPr="003018EF">
        <w:lastRenderedPageBreak/>
        <w:t>Знания студентов о проблемах интеграции детей с ограниченными возможностями здоровья.</w:t>
      </w:r>
    </w:p>
    <w:p w:rsidR="005208CD" w:rsidRPr="003018EF" w:rsidRDefault="005208CD" w:rsidP="009427BA">
      <w:pPr>
        <w:numPr>
          <w:ilvl w:val="0"/>
          <w:numId w:val="21"/>
        </w:numPr>
      </w:pPr>
      <w:r w:rsidRPr="003018EF">
        <w:t>Умение сообщать знания об особенностях психического развития детей, популяризировать дефектологические знания.</w:t>
      </w:r>
    </w:p>
    <w:p w:rsidR="005208CD" w:rsidRPr="003018EF" w:rsidRDefault="005208CD" w:rsidP="003018EF">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5208CD" w:rsidRPr="003018EF" w:rsidRDefault="005208CD" w:rsidP="003018EF">
      <w:pPr>
        <w:rPr>
          <w:i/>
          <w:iCs/>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Эссе</w:t>
      </w:r>
    </w:p>
    <w:p w:rsidR="005208CD" w:rsidRPr="003018EF" w:rsidRDefault="005208CD" w:rsidP="003018EF">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Подготовить презентацию на одну из тем</w:t>
      </w:r>
    </w:p>
    <w:p w:rsidR="005208CD" w:rsidRPr="003018EF" w:rsidRDefault="005208CD" w:rsidP="003018EF">
      <w:pPr>
        <w:rPr>
          <w:b/>
          <w:bCs/>
        </w:rPr>
      </w:pPr>
    </w:p>
    <w:p w:rsidR="005208CD" w:rsidRPr="003018EF" w:rsidRDefault="005208CD" w:rsidP="003018EF">
      <w:r w:rsidRPr="003018EF">
        <w:t xml:space="preserve">1.Внешние условия эффективной инклюзии ребенка с проблемами в развитии. </w:t>
      </w:r>
    </w:p>
    <w:p w:rsidR="005208CD" w:rsidRPr="003018EF" w:rsidRDefault="005208CD" w:rsidP="003018EF">
      <w:r w:rsidRPr="003018EF">
        <w:t xml:space="preserve">2.Внутренние условия эффективной инклюзии детей с ОВЗ. </w:t>
      </w:r>
    </w:p>
    <w:p w:rsidR="005208CD" w:rsidRPr="003018EF" w:rsidRDefault="005208CD" w:rsidP="003018EF">
      <w:r w:rsidRPr="003018EF">
        <w:t xml:space="preserve">3.Модели инклюзивного обучения: анализ и характеристики. </w:t>
      </w:r>
    </w:p>
    <w:p w:rsidR="005208CD" w:rsidRPr="003018EF" w:rsidRDefault="005208CD" w:rsidP="003018EF">
      <w:r w:rsidRPr="003018EF">
        <w:t xml:space="preserve">4.Базовые предпосылки эффективного инклюзивного обучения детей с ОВЗ. </w:t>
      </w:r>
    </w:p>
    <w:p w:rsidR="005208CD" w:rsidRPr="003018EF" w:rsidRDefault="005208CD" w:rsidP="003018EF"/>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3018EF" w:rsidRDefault="005208CD" w:rsidP="003018EF">
      <w:pPr>
        <w:rPr>
          <w:i/>
        </w:rPr>
      </w:pPr>
      <w:r w:rsidRPr="003018EF">
        <w:rPr>
          <w:i/>
        </w:rPr>
        <w:t>Исследовательское задание</w:t>
      </w:r>
    </w:p>
    <w:p w:rsidR="005208CD" w:rsidRPr="003018EF" w:rsidRDefault="005208CD" w:rsidP="003018EF">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 xml:space="preserve">(в форме тренинга по темам) </w:t>
      </w:r>
    </w:p>
    <w:p w:rsidR="005208CD" w:rsidRPr="003018EF" w:rsidRDefault="005208CD" w:rsidP="003018EF">
      <w:r w:rsidRPr="003018EF">
        <w:t>1. Морфогенез</w:t>
      </w:r>
    </w:p>
    <w:p w:rsidR="005208CD" w:rsidRPr="003018EF" w:rsidRDefault="005208CD" w:rsidP="003018EF">
      <w:r w:rsidRPr="003018EF">
        <w:t>2. Функциогенез</w:t>
      </w:r>
    </w:p>
    <w:p w:rsidR="005208CD" w:rsidRPr="003018EF" w:rsidRDefault="005208CD" w:rsidP="003018EF">
      <w:r w:rsidRPr="003018EF">
        <w:t>3. Актуалгенез</w:t>
      </w:r>
    </w:p>
    <w:p w:rsidR="005208CD" w:rsidRPr="003018EF" w:rsidRDefault="005208CD" w:rsidP="003018EF">
      <w:r w:rsidRPr="003018EF">
        <w:t>4. Дизонтогенез</w:t>
      </w:r>
    </w:p>
    <w:p w:rsidR="005208CD" w:rsidRPr="003018EF" w:rsidRDefault="005208CD" w:rsidP="003018EF">
      <w:pPr>
        <w:rPr>
          <w:b/>
        </w:rPr>
      </w:pPr>
      <w:r w:rsidRPr="003018EF">
        <w:rPr>
          <w:bCs/>
        </w:rPr>
        <w:t xml:space="preserve">Цель занятия: </w:t>
      </w:r>
      <w:r w:rsidRPr="003018EF">
        <w:t>Закрепить у студентов знания по пройденным темам</w:t>
      </w:r>
    </w:p>
    <w:p w:rsidR="005208CD" w:rsidRPr="003018EF" w:rsidRDefault="005208CD" w:rsidP="003018EF">
      <w:pPr>
        <w:rPr>
          <w:bCs/>
        </w:rPr>
      </w:pPr>
      <w:r w:rsidRPr="003018EF">
        <w:rPr>
          <w:bCs/>
        </w:rPr>
        <w:t xml:space="preserve">Порядок проведения: </w:t>
      </w:r>
    </w:p>
    <w:p w:rsidR="005208CD" w:rsidRPr="003018EF" w:rsidRDefault="005208CD" w:rsidP="003018EF">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3018EF" w:rsidRDefault="005208CD" w:rsidP="003018EF">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3018EF" w:rsidRDefault="005208CD" w:rsidP="003018EF">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3018EF" w:rsidRDefault="005208CD" w:rsidP="003018EF">
      <w:r w:rsidRPr="003018EF">
        <w:rPr>
          <w:bCs/>
          <w:i/>
          <w:iCs/>
        </w:rPr>
        <w:lastRenderedPageBreak/>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3018EF" w:rsidRDefault="005208CD" w:rsidP="003018EF">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3018EF" w:rsidRDefault="005208CD" w:rsidP="003018EF">
      <w:pPr>
        <w:rPr>
          <w:i/>
        </w:rPr>
      </w:pPr>
      <w:r w:rsidRPr="003018EF">
        <w:rPr>
          <w:bCs/>
        </w:rPr>
        <w:t>Форма отчетности:</w:t>
      </w:r>
      <w:r w:rsidRPr="003018EF">
        <w:t>Ответы на вопросы в письменной форме.</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9427BA">
      <w:pPr>
        <w:numPr>
          <w:ilvl w:val="0"/>
          <w:numId w:val="19"/>
        </w:numPr>
      </w:pPr>
      <w:r w:rsidRPr="003018EF">
        <w:rPr>
          <w:i/>
        </w:rPr>
        <w:t xml:space="preserve">Проблемно-аналитическое задание </w:t>
      </w:r>
    </w:p>
    <w:p w:rsidR="005208CD" w:rsidRPr="003018EF" w:rsidRDefault="005208CD" w:rsidP="009427BA">
      <w:pPr>
        <w:numPr>
          <w:ilvl w:val="8"/>
          <w:numId w:val="19"/>
        </w:numPr>
      </w:pPr>
      <w:r w:rsidRPr="003018EF">
        <w:t xml:space="preserve">            Проанализировать основные параметры умственного недоразвития.</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Подготовить доклад на одну из тем</w:t>
      </w:r>
    </w:p>
    <w:p w:rsidR="005208CD" w:rsidRPr="003018EF" w:rsidRDefault="005208CD" w:rsidP="009427BA">
      <w:pPr>
        <w:numPr>
          <w:ilvl w:val="3"/>
          <w:numId w:val="19"/>
        </w:numPr>
        <w:rPr>
          <w:i/>
        </w:rPr>
      </w:pPr>
      <w:r w:rsidRPr="003018EF">
        <w:rPr>
          <w:i/>
        </w:rPr>
        <w:t xml:space="preserve">Тематика докладов </w:t>
      </w:r>
    </w:p>
    <w:p w:rsidR="005208CD" w:rsidRPr="003018EF" w:rsidRDefault="005208CD" w:rsidP="009427BA">
      <w:pPr>
        <w:numPr>
          <w:ilvl w:val="3"/>
          <w:numId w:val="19"/>
        </w:numPr>
      </w:pPr>
      <w:r w:rsidRPr="003018EF">
        <w:t xml:space="preserve">1. Инклюзивное образование: сущность и содержание. </w:t>
      </w:r>
    </w:p>
    <w:p w:rsidR="005208CD" w:rsidRPr="003018EF" w:rsidRDefault="005208CD" w:rsidP="009427BA">
      <w:pPr>
        <w:numPr>
          <w:ilvl w:val="3"/>
          <w:numId w:val="19"/>
        </w:numPr>
      </w:pPr>
      <w:r w:rsidRPr="003018EF">
        <w:t xml:space="preserve">2.Принципы инклюзивного образования. </w:t>
      </w:r>
    </w:p>
    <w:p w:rsidR="005208CD" w:rsidRPr="003018EF" w:rsidRDefault="005208CD" w:rsidP="009427BA">
      <w:pPr>
        <w:numPr>
          <w:ilvl w:val="3"/>
          <w:numId w:val="19"/>
        </w:numPr>
      </w:pPr>
      <w:r w:rsidRPr="003018EF">
        <w:t xml:space="preserve">3.Отношение и стереотипы общества к инклюзивному образованию. </w:t>
      </w:r>
    </w:p>
    <w:p w:rsidR="005208CD" w:rsidRPr="003018EF" w:rsidRDefault="005208CD" w:rsidP="009427BA">
      <w:pPr>
        <w:numPr>
          <w:ilvl w:val="3"/>
          <w:numId w:val="19"/>
        </w:numPr>
      </w:pPr>
      <w:r w:rsidRPr="003018EF">
        <w:t xml:space="preserve">4.Преимущества инклюзивного образования </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Информационно-аналитическое задание</w:t>
      </w:r>
    </w:p>
    <w:p w:rsidR="005208CD" w:rsidRPr="003018EF" w:rsidRDefault="005208CD" w:rsidP="009427BA">
      <w:pPr>
        <w:numPr>
          <w:ilvl w:val="3"/>
          <w:numId w:val="19"/>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3018EF" w:rsidRDefault="005208CD" w:rsidP="009427BA">
      <w:pPr>
        <w:numPr>
          <w:ilvl w:val="2"/>
          <w:numId w:val="19"/>
        </w:numPr>
      </w:pPr>
      <w:r w:rsidRPr="003018EF">
        <w:rPr>
          <w:i/>
        </w:rPr>
        <w:t>Исследовательское задание</w:t>
      </w:r>
    </w:p>
    <w:p w:rsidR="005208CD" w:rsidRPr="003018EF" w:rsidRDefault="005208CD" w:rsidP="009427BA">
      <w:pPr>
        <w:numPr>
          <w:ilvl w:val="3"/>
          <w:numId w:val="19"/>
        </w:numPr>
      </w:pPr>
      <w:r w:rsidRPr="003018EF">
        <w:t xml:space="preserve">             Заполнить таблицу «Психическое развитие лиц с дефицитарным развитием»</w:t>
      </w:r>
    </w:p>
    <w:p w:rsidR="005208CD" w:rsidRPr="003018EF" w:rsidRDefault="005208CD" w:rsidP="003018EF"/>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3018EF" w:rsidTr="009427BA">
        <w:tc>
          <w:tcPr>
            <w:tcW w:w="2880" w:type="dxa"/>
            <w:tcBorders>
              <w:top w:val="single" w:sz="2" w:space="0" w:color="000000"/>
              <w:left w:val="single" w:sz="2" w:space="0" w:color="000000"/>
              <w:bottom w:val="single" w:sz="2" w:space="0" w:color="000000"/>
            </w:tcBorders>
          </w:tcPr>
          <w:p w:rsidR="005208CD" w:rsidRPr="003018EF" w:rsidRDefault="005208CD" w:rsidP="003018EF">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3018EF" w:rsidRDefault="005208CD" w:rsidP="003018EF">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3018EF" w:rsidRDefault="005208CD" w:rsidP="003018EF">
            <w:r w:rsidRPr="003018EF">
              <w:t>Особенности психического развития</w:t>
            </w:r>
          </w:p>
        </w:tc>
      </w:tr>
      <w:tr w:rsidR="005208CD" w:rsidRPr="003018EF" w:rsidTr="009427BA">
        <w:tc>
          <w:tcPr>
            <w:tcW w:w="2880" w:type="dxa"/>
            <w:tcBorders>
              <w:left w:val="single" w:sz="2" w:space="0" w:color="000000"/>
              <w:bottom w:val="single" w:sz="2" w:space="0" w:color="000000"/>
            </w:tcBorders>
          </w:tcPr>
          <w:p w:rsidR="005208CD" w:rsidRPr="003018EF" w:rsidRDefault="005208CD" w:rsidP="003018EF"/>
        </w:tc>
        <w:tc>
          <w:tcPr>
            <w:tcW w:w="2750" w:type="dxa"/>
            <w:tcBorders>
              <w:left w:val="single" w:sz="2" w:space="0" w:color="000000"/>
              <w:bottom w:val="single" w:sz="2" w:space="0" w:color="000000"/>
            </w:tcBorders>
          </w:tcPr>
          <w:p w:rsidR="005208CD" w:rsidRPr="003018EF" w:rsidRDefault="005208CD" w:rsidP="003018EF"/>
        </w:tc>
        <w:tc>
          <w:tcPr>
            <w:tcW w:w="3010" w:type="dxa"/>
            <w:tcBorders>
              <w:left w:val="single" w:sz="2" w:space="0" w:color="000000"/>
              <w:bottom w:val="single" w:sz="2" w:space="0" w:color="000000"/>
              <w:right w:val="single" w:sz="2" w:space="0" w:color="000000"/>
            </w:tcBorders>
          </w:tcPr>
          <w:p w:rsidR="005208CD" w:rsidRPr="003018EF" w:rsidRDefault="005208CD" w:rsidP="003018EF"/>
        </w:tc>
      </w:tr>
    </w:tbl>
    <w:p w:rsidR="005208CD" w:rsidRPr="003018EF" w:rsidRDefault="005208CD" w:rsidP="003018EF"/>
    <w:p w:rsidR="005208CD" w:rsidRPr="003018EF" w:rsidRDefault="005208CD" w:rsidP="009427BA">
      <w:pPr>
        <w:numPr>
          <w:ilvl w:val="2"/>
          <w:numId w:val="19"/>
        </w:numPr>
      </w:pPr>
      <w:r w:rsidRPr="003018EF">
        <w:rPr>
          <w:i/>
        </w:rPr>
        <w:t>Проблемное задание</w:t>
      </w:r>
    </w:p>
    <w:p w:rsidR="005208CD" w:rsidRPr="003018EF" w:rsidRDefault="005208CD" w:rsidP="003018EF">
      <w:r w:rsidRPr="003018EF">
        <w:t>Составить таблицу «Особенности психического развития при поврежденном развитии».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3018EF" w:rsidRDefault="005208CD" w:rsidP="003018EF">
      <w:pPr>
        <w:rPr>
          <w:i/>
        </w:rPr>
      </w:pPr>
      <w:r w:rsidRPr="003018EF">
        <w:rPr>
          <w:i/>
        </w:rPr>
        <w:t>Дискуссия</w:t>
      </w:r>
    </w:p>
    <w:p w:rsidR="005208CD" w:rsidRPr="003018EF" w:rsidRDefault="005208CD" w:rsidP="003018EF">
      <w:r w:rsidRPr="003018EF">
        <w:t>Обсудить в группе специфику аффективных нарушений аутичных детей по составленной схеме.</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5208CD" w:rsidRPr="003018EF" w:rsidRDefault="005208CD" w:rsidP="003018EF">
      <w:pPr>
        <w:rPr>
          <w:bCs/>
        </w:rPr>
      </w:pPr>
      <w:r w:rsidRPr="003018EF">
        <w:rPr>
          <w:bCs/>
        </w:rPr>
        <w:t xml:space="preserve">Содержание работы. </w:t>
      </w:r>
    </w:p>
    <w:p w:rsidR="005208CD" w:rsidRPr="003018EF" w:rsidRDefault="005208CD" w:rsidP="003018EF">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3018EF" w:rsidRDefault="005208CD" w:rsidP="003018EF">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w:t>
      </w:r>
      <w:r w:rsidRPr="003018EF">
        <w:lastRenderedPageBreak/>
        <w:t>практическом занятии кратко характеризуют особенности психического развития ребенка какого-либо типа дизонтогенеза.</w:t>
      </w:r>
    </w:p>
    <w:p w:rsidR="005208CD" w:rsidRPr="003018EF" w:rsidRDefault="005208CD" w:rsidP="003018EF">
      <w:r w:rsidRPr="003018EF">
        <w:t xml:space="preserve"> Также  предлагается задание – просмотр фильма «Сотворившая чудо» о слепоглухой Елене Келлер.</w:t>
      </w:r>
    </w:p>
    <w:p w:rsidR="005208CD" w:rsidRPr="003018EF" w:rsidRDefault="005208CD" w:rsidP="003018EF">
      <w:r w:rsidRPr="003018EF">
        <w:t>Студенты посещают одну из коррекционных школ, например, школу для глухих детей.</w:t>
      </w:r>
    </w:p>
    <w:p w:rsidR="005208CD" w:rsidRPr="003018EF" w:rsidRDefault="005208CD" w:rsidP="003018EF">
      <w:r w:rsidRPr="003018EF">
        <w:t>В результате проделанной самостоятельной работы на практическом занятии обсуждаются ее результаты.</w:t>
      </w:r>
    </w:p>
    <w:p w:rsidR="005208CD" w:rsidRPr="003018EF" w:rsidRDefault="005208CD" w:rsidP="003018EF">
      <w:pPr>
        <w:rPr>
          <w:bCs/>
          <w:iCs/>
        </w:rPr>
      </w:pPr>
      <w:r w:rsidRPr="003018EF">
        <w:rPr>
          <w:bCs/>
          <w:iCs/>
        </w:rPr>
        <w:t>Схема наблюдения за детьми в школе.</w:t>
      </w:r>
    </w:p>
    <w:p w:rsidR="005208CD" w:rsidRPr="003018EF" w:rsidRDefault="005208CD" w:rsidP="003018EF">
      <w:pPr>
        <w:numPr>
          <w:ilvl w:val="0"/>
          <w:numId w:val="1"/>
        </w:numPr>
      </w:pPr>
      <w:r w:rsidRPr="003018EF">
        <w:t>Оценка организации и специфики урока в школе для глухих детей.</w:t>
      </w:r>
    </w:p>
    <w:p w:rsidR="005208CD" w:rsidRPr="003018EF" w:rsidRDefault="005208CD" w:rsidP="003018EF">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3018EF" w:rsidRDefault="005208CD" w:rsidP="003018EF">
      <w:pPr>
        <w:numPr>
          <w:ilvl w:val="0"/>
          <w:numId w:val="1"/>
        </w:numPr>
      </w:pPr>
      <w:r w:rsidRPr="003018EF">
        <w:rPr>
          <w:iCs/>
        </w:rPr>
        <w:t>Соотношение устной, дактильной и жестовой речи в свободном общении</w:t>
      </w:r>
    </w:p>
    <w:p w:rsidR="005208CD" w:rsidRPr="003018EF" w:rsidRDefault="005208CD" w:rsidP="003018EF">
      <w:pPr>
        <w:numPr>
          <w:ilvl w:val="0"/>
          <w:numId w:val="1"/>
        </w:numPr>
        <w:rPr>
          <w:iCs/>
        </w:rPr>
      </w:pPr>
      <w:r w:rsidRPr="003018EF">
        <w:rPr>
          <w:iCs/>
        </w:rPr>
        <w:t>Грамматическая, синтаксическая и лексико-семантическая оформленность высказываний.</w:t>
      </w:r>
    </w:p>
    <w:p w:rsidR="005208CD" w:rsidRPr="003018EF" w:rsidRDefault="005208CD" w:rsidP="003018EF">
      <w:pPr>
        <w:numPr>
          <w:ilvl w:val="0"/>
          <w:numId w:val="1"/>
        </w:numPr>
      </w:pPr>
      <w:r w:rsidRPr="003018EF">
        <w:rPr>
          <w:iCs/>
        </w:rPr>
        <w:t>Особенности внимания и познавательных процессов</w:t>
      </w:r>
    </w:p>
    <w:p w:rsidR="005208CD" w:rsidRPr="003018EF" w:rsidRDefault="005208CD" w:rsidP="003018EF">
      <w:pPr>
        <w:numPr>
          <w:ilvl w:val="0"/>
          <w:numId w:val="1"/>
        </w:numPr>
        <w:rPr>
          <w:iCs/>
        </w:rPr>
      </w:pPr>
      <w:r w:rsidRPr="003018EF">
        <w:rPr>
          <w:iCs/>
        </w:rPr>
        <w:t>Особенности мыслительной деятельности:</w:t>
      </w:r>
    </w:p>
    <w:p w:rsidR="005208CD" w:rsidRPr="003018EF" w:rsidRDefault="005208CD" w:rsidP="003018EF">
      <w:pPr>
        <w:numPr>
          <w:ilvl w:val="0"/>
          <w:numId w:val="1"/>
        </w:numPr>
        <w:rPr>
          <w:iCs/>
        </w:rPr>
      </w:pPr>
      <w:r w:rsidRPr="003018EF">
        <w:rPr>
          <w:iCs/>
        </w:rPr>
        <w:t>Особенности учебной деятельности</w:t>
      </w:r>
    </w:p>
    <w:p w:rsidR="005208CD" w:rsidRPr="003018EF" w:rsidRDefault="005208CD" w:rsidP="003018EF">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5208CD" w:rsidRPr="003018EF" w:rsidRDefault="005208CD" w:rsidP="003018EF">
      <w:pPr>
        <w:numPr>
          <w:ilvl w:val="0"/>
          <w:numId w:val="1"/>
        </w:numPr>
        <w:rPr>
          <w:b/>
          <w:bCs/>
        </w:rPr>
      </w:pPr>
      <w:r w:rsidRPr="003018EF">
        <w:rPr>
          <w:iCs/>
        </w:rPr>
        <w:t>Особенности волевой регуляции психической деятельности</w:t>
      </w:r>
    </w:p>
    <w:p w:rsidR="005208CD" w:rsidRPr="003018EF" w:rsidRDefault="005208CD" w:rsidP="003018EF">
      <w:pPr>
        <w:rPr>
          <w:bCs/>
        </w:rPr>
      </w:pPr>
      <w:r w:rsidRPr="003018EF">
        <w:rPr>
          <w:bCs/>
        </w:rPr>
        <w:t>Схема анализа фильма «Сотворившая чудо».</w:t>
      </w:r>
    </w:p>
    <w:p w:rsidR="005208CD" w:rsidRPr="003018EF" w:rsidRDefault="005208CD" w:rsidP="003018EF">
      <w:pPr>
        <w:numPr>
          <w:ilvl w:val="0"/>
          <w:numId w:val="1"/>
        </w:numPr>
      </w:pPr>
      <w:r w:rsidRPr="003018EF">
        <w:t>В чем проявляется сущность слепоглухонемоты.</w:t>
      </w:r>
    </w:p>
    <w:p w:rsidR="005208CD" w:rsidRPr="003018EF" w:rsidRDefault="005208CD" w:rsidP="003018EF">
      <w:pPr>
        <w:numPr>
          <w:ilvl w:val="0"/>
          <w:numId w:val="1"/>
        </w:numPr>
      </w:pPr>
      <w:r w:rsidRPr="003018EF">
        <w:t>Какие особенности поведения ребенка, лишенного слуха и зрения.</w:t>
      </w:r>
    </w:p>
    <w:p w:rsidR="005208CD" w:rsidRPr="003018EF" w:rsidRDefault="005208CD" w:rsidP="003018EF">
      <w:pPr>
        <w:numPr>
          <w:ilvl w:val="0"/>
          <w:numId w:val="1"/>
        </w:numPr>
      </w:pPr>
      <w:r w:rsidRPr="003018EF">
        <w:t>Какие возможности развития существуют при сложном нарушении.</w:t>
      </w:r>
    </w:p>
    <w:p w:rsidR="005208CD" w:rsidRPr="003018EF" w:rsidRDefault="005208CD" w:rsidP="003018EF">
      <w:pPr>
        <w:numPr>
          <w:ilvl w:val="0"/>
          <w:numId w:val="1"/>
        </w:numPr>
      </w:pPr>
      <w:r w:rsidRPr="003018EF">
        <w:t>Каково значение речи в речи в развитии слепоглухого.</w:t>
      </w:r>
    </w:p>
    <w:p w:rsidR="005208CD" w:rsidRPr="003018EF" w:rsidRDefault="005208CD" w:rsidP="003018EF">
      <w:pPr>
        <w:numPr>
          <w:ilvl w:val="0"/>
          <w:numId w:val="1"/>
        </w:numPr>
      </w:pPr>
      <w:r w:rsidRPr="003018EF">
        <w:t>Почему необходимо было включать дактильную речь в процесс обучения ребенка.</w:t>
      </w:r>
    </w:p>
    <w:p w:rsidR="005208CD" w:rsidRPr="003018EF" w:rsidRDefault="005208CD" w:rsidP="003018EF">
      <w:pPr>
        <w:numPr>
          <w:ilvl w:val="0"/>
          <w:numId w:val="1"/>
        </w:numPr>
      </w:pPr>
      <w:r w:rsidRPr="003018EF">
        <w:t>Что происходит со слепоглухим ребенком при осознании роли слова.</w:t>
      </w:r>
    </w:p>
    <w:p w:rsidR="005208CD" w:rsidRPr="003018EF" w:rsidRDefault="005208CD" w:rsidP="003018EF">
      <w:pPr>
        <w:numPr>
          <w:ilvl w:val="0"/>
          <w:numId w:val="1"/>
        </w:numPr>
      </w:pPr>
      <w:r w:rsidRPr="003018EF">
        <w:t>Каковы возможности развития лиц, лишенных слуха и зрения.</w:t>
      </w:r>
    </w:p>
    <w:p w:rsidR="005208CD" w:rsidRPr="003018EF" w:rsidRDefault="005208CD" w:rsidP="003018EF">
      <w:r w:rsidRPr="003018EF">
        <w:t>Анализ по предложенным схемам студентами выполняется  самостоятельно и обсуждается на практических занятиях.</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3018EF" w:rsidRDefault="005208CD" w:rsidP="003018EF">
      <w:r w:rsidRPr="003018EF">
        <w:rPr>
          <w:bCs/>
        </w:rPr>
        <w:t>Игра 1. Поиск «противоположных» предметов</w:t>
      </w:r>
    </w:p>
    <w:p w:rsidR="005208CD" w:rsidRPr="003018EF" w:rsidRDefault="005208CD" w:rsidP="003018EF">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3018EF" w:rsidRDefault="005208CD" w:rsidP="003018EF">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3018EF" w:rsidRDefault="005208CD" w:rsidP="003018EF">
      <w:r w:rsidRPr="003018EF">
        <w:rPr>
          <w:bCs/>
        </w:rPr>
        <w:t>Игра 2. Поиск предметов по заданным признакам</w:t>
      </w:r>
    </w:p>
    <w:p w:rsidR="005208CD" w:rsidRPr="003018EF" w:rsidRDefault="005208CD" w:rsidP="003018EF">
      <w:r w:rsidRPr="003018EF">
        <w:rPr>
          <w:bCs/>
        </w:rPr>
        <w:lastRenderedPageBreak/>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3018EF" w:rsidRDefault="005208CD" w:rsidP="003018EF">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5208CD" w:rsidRPr="003018EF" w:rsidRDefault="005208CD" w:rsidP="003018EF">
      <w:r w:rsidRPr="003018EF">
        <w:rPr>
          <w:bCs/>
        </w:rPr>
        <w:t>Игра 3. Поиск соединительных звеньев</w:t>
      </w:r>
    </w:p>
    <w:p w:rsidR="005208CD" w:rsidRPr="003018EF" w:rsidRDefault="005208CD" w:rsidP="003018EF">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3018EF" w:rsidRDefault="005208CD" w:rsidP="003018EF">
      <w:r w:rsidRPr="003018EF">
        <w:rPr>
          <w:bCs/>
        </w:rPr>
        <w:t>Игровое задание</w:t>
      </w:r>
      <w:r w:rsidRPr="003018EF">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3018EF" w:rsidRDefault="005208CD" w:rsidP="003018EF">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3018EF" w:rsidRDefault="005208CD" w:rsidP="003018EF">
      <w:r w:rsidRPr="003018EF">
        <w:rPr>
          <w:bCs/>
        </w:rPr>
        <w:t>Игра 4. Способы использования предмета</w:t>
      </w:r>
    </w:p>
    <w:p w:rsidR="005208CD" w:rsidRPr="003018EF" w:rsidRDefault="005208CD" w:rsidP="003018EF">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3018EF" w:rsidRDefault="005208CD" w:rsidP="003018EF">
      <w:r w:rsidRPr="003018EF">
        <w:rPr>
          <w:bCs/>
        </w:rPr>
        <w:t>Игровое задание</w:t>
      </w:r>
      <w:r w:rsidRPr="003018EF">
        <w:t xml:space="preserve">. Назвать как можно больше различных способов использования хорошо известного детям предмета, например книги. </w:t>
      </w:r>
      <w:r w:rsidRPr="003018EF">
        <w:tab/>
        <w:t>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3018EF" w:rsidRDefault="005208CD" w:rsidP="003018EF">
      <w:r w:rsidRPr="003018EF">
        <w:rPr>
          <w:bCs/>
        </w:rPr>
        <w:t>Игра 5. Формулирование определений</w:t>
      </w:r>
    </w:p>
    <w:p w:rsidR="005208CD" w:rsidRPr="003018EF" w:rsidRDefault="005208CD" w:rsidP="003018EF">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3018EF" w:rsidRDefault="005208CD" w:rsidP="003018EF">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3018EF" w:rsidRDefault="005208CD" w:rsidP="003018EF">
      <w:r w:rsidRPr="003018EF">
        <w:rPr>
          <w:bCs/>
        </w:rPr>
        <w:t>Игра 6. Перечислить возможные причины</w:t>
      </w:r>
    </w:p>
    <w:p w:rsidR="005208CD" w:rsidRPr="003018EF" w:rsidRDefault="005208CD" w:rsidP="003018EF">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3018EF" w:rsidRDefault="005208CD" w:rsidP="003018EF">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5208CD" w:rsidRPr="003018EF" w:rsidRDefault="005208CD" w:rsidP="003018EF">
      <w:r w:rsidRPr="003018EF">
        <w:rPr>
          <w:bCs/>
        </w:rPr>
        <w:t>Игра 7. Сократить рассказ</w:t>
      </w:r>
    </w:p>
    <w:p w:rsidR="005208CD" w:rsidRPr="003018EF" w:rsidRDefault="005208CD" w:rsidP="003018EF">
      <w:r w:rsidRPr="003018EF">
        <w:rPr>
          <w:bCs/>
        </w:rPr>
        <w:t xml:space="preserve">Цель. </w:t>
      </w:r>
      <w:r w:rsidRPr="003018EF">
        <w:t>Учить концентрировать внимание на сути, отсекая все второстепенное.</w:t>
      </w:r>
    </w:p>
    <w:p w:rsidR="005208CD" w:rsidRPr="003018EF" w:rsidRDefault="005208CD" w:rsidP="003018EF">
      <w:r w:rsidRPr="003018EF">
        <w:rPr>
          <w:bCs/>
        </w:rPr>
        <w:lastRenderedPageBreak/>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5208CD" w:rsidRPr="003018EF" w:rsidRDefault="005208CD" w:rsidP="003018EF">
      <w:r w:rsidRPr="003018EF">
        <w:t>В этой игре возможна коллективная доработка наиболее удачных ответов.</w:t>
      </w:r>
    </w:p>
    <w:p w:rsidR="005208CD" w:rsidRPr="003018EF" w:rsidRDefault="005208CD" w:rsidP="003018EF">
      <w:r w:rsidRPr="003018EF">
        <w:rPr>
          <w:bCs/>
        </w:rPr>
        <w:t>Игра 8. Что на что похоже</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5208CD" w:rsidRPr="003018EF" w:rsidRDefault="005208CD" w:rsidP="003018EF">
      <w:r w:rsidRPr="003018EF">
        <w:rPr>
          <w:bCs/>
        </w:rPr>
        <w:t>Игра 9. Волшебные кляксы</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3018EF" w:rsidRDefault="005208CD" w:rsidP="003018EF">
      <w:r w:rsidRPr="003018EF">
        <w:rPr>
          <w:bCs/>
        </w:rPr>
        <w:t>Игра 10. Словоассоциации</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Взять любое слово, например батон. Оно ассоциируется:</w:t>
      </w:r>
    </w:p>
    <w:p w:rsidR="005208CD" w:rsidRPr="003018EF" w:rsidRDefault="005208CD" w:rsidP="003018EF">
      <w:pPr>
        <w:numPr>
          <w:ilvl w:val="0"/>
          <w:numId w:val="1"/>
        </w:numPr>
      </w:pPr>
      <w:r w:rsidRPr="003018EF">
        <w:t>с хлебобулочными изделиями;</w:t>
      </w:r>
    </w:p>
    <w:p w:rsidR="005208CD" w:rsidRPr="003018EF" w:rsidRDefault="005208CD" w:rsidP="003018EF">
      <w:pPr>
        <w:numPr>
          <w:ilvl w:val="0"/>
          <w:numId w:val="1"/>
        </w:numPr>
      </w:pPr>
      <w:r w:rsidRPr="003018EF">
        <w:t>с созвучными словами: барон, бекон;</w:t>
      </w:r>
    </w:p>
    <w:p w:rsidR="005208CD" w:rsidRPr="003018EF" w:rsidRDefault="005208CD" w:rsidP="003018EF">
      <w:pPr>
        <w:numPr>
          <w:ilvl w:val="0"/>
          <w:numId w:val="1"/>
        </w:numPr>
      </w:pPr>
      <w:r w:rsidRPr="003018EF">
        <w:t>с рифмующимися словами: кулон, салон.</w:t>
      </w:r>
    </w:p>
    <w:p w:rsidR="005208CD" w:rsidRPr="003018EF" w:rsidRDefault="005208CD" w:rsidP="003018EF">
      <w:r w:rsidRPr="003018EF">
        <w:t>Создать как можно больше ассоциаций по предложенной схеме.</w:t>
      </w:r>
    </w:p>
    <w:p w:rsidR="005208CD" w:rsidRPr="003018EF" w:rsidRDefault="005208CD" w:rsidP="003018EF">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 xml:space="preserve">Разработать программу «Сопровождение детей с ОВЗ в условиях инклюзивного образования» </w:t>
      </w:r>
    </w:p>
    <w:p w:rsidR="005208CD" w:rsidRPr="003018EF" w:rsidRDefault="005208CD" w:rsidP="003018EF">
      <w:pPr>
        <w:rPr>
          <w:i/>
        </w:rPr>
      </w:pPr>
      <w:r w:rsidRPr="003018EF">
        <w:rPr>
          <w:i/>
        </w:rPr>
        <w:t>Эссе</w:t>
      </w:r>
    </w:p>
    <w:p w:rsidR="005208CD" w:rsidRPr="003018EF" w:rsidRDefault="005208CD" w:rsidP="003018EF">
      <w:r w:rsidRPr="003018EF">
        <w:rPr>
          <w:i/>
        </w:rPr>
        <w:tab/>
      </w:r>
      <w:r w:rsidRPr="003018EF">
        <w:t>Подготовить эссе на тему «Социализирующая семья»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Составить презентацию по теме «Десоциализирующая семья»</w:t>
      </w:r>
    </w:p>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 w:rsidR="005208CD" w:rsidRPr="003018EF" w:rsidRDefault="005208CD" w:rsidP="003018EF"/>
    <w:p w:rsidR="005208CD" w:rsidRPr="003018EF" w:rsidRDefault="005208CD" w:rsidP="007E2DB5"/>
    <w:p w:rsidR="005208CD" w:rsidRPr="00DC11F5" w:rsidRDefault="005208CD" w:rsidP="007E2DB5"/>
    <w:sectPr w:rsidR="005208CD" w:rsidRPr="00DC11F5" w:rsidSect="007C7DE7">
      <w:footerReference w:type="default" r:id="rId2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DBB" w:rsidRDefault="006B5DBB" w:rsidP="007C7DE7">
      <w:r>
        <w:separator/>
      </w:r>
    </w:p>
  </w:endnote>
  <w:endnote w:type="continuationSeparator" w:id="0">
    <w:p w:rsidR="006B5DBB" w:rsidRDefault="006B5DBB" w:rsidP="007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8CD" w:rsidRDefault="00A3639A">
    <w:pPr>
      <w:pStyle w:val="ad"/>
      <w:jc w:val="center"/>
    </w:pPr>
    <w:r>
      <w:fldChar w:fldCharType="begin"/>
    </w:r>
    <w:r>
      <w:instrText>PAGE   \* MERGEFORMAT</w:instrText>
    </w:r>
    <w:r>
      <w:fldChar w:fldCharType="separate"/>
    </w:r>
    <w:r w:rsidR="00666128">
      <w:rPr>
        <w:noProof/>
      </w:rPr>
      <w:t>12</w:t>
    </w:r>
    <w:r>
      <w:rPr>
        <w:noProof/>
      </w:rPr>
      <w:fldChar w:fldCharType="end"/>
    </w:r>
  </w:p>
  <w:p w:rsidR="005208CD" w:rsidRDefault="005208C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DBB" w:rsidRDefault="006B5DBB" w:rsidP="007C7DE7">
      <w:r>
        <w:separator/>
      </w:r>
    </w:p>
  </w:footnote>
  <w:footnote w:type="continuationSeparator" w:id="0">
    <w:p w:rsidR="006B5DBB" w:rsidRDefault="006B5DBB" w:rsidP="007C7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5732A28"/>
    <w:multiLevelType w:val="hybridMultilevel"/>
    <w:tmpl w:val="D61226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F6240F2"/>
    <w:multiLevelType w:val="multilevel"/>
    <w:tmpl w:val="931C42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FCA75D9"/>
    <w:multiLevelType w:val="multilevel"/>
    <w:tmpl w:val="769A7B4C"/>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nsid w:val="4873381B"/>
    <w:multiLevelType w:val="hybridMultilevel"/>
    <w:tmpl w:val="F7A2B8FC"/>
    <w:lvl w:ilvl="0" w:tplc="64E05038">
      <w:start w:val="1"/>
      <w:numFmt w:val="decimal"/>
      <w:lvlText w:val="%1."/>
      <w:lvlJc w:val="left"/>
      <w:pPr>
        <w:ind w:left="850" w:hanging="360"/>
      </w:pPr>
      <w:rPr>
        <w:rFonts w:cs="Times New Roman" w:hint="default"/>
      </w:rPr>
    </w:lvl>
    <w:lvl w:ilvl="1" w:tplc="04190019" w:tentative="1">
      <w:start w:val="1"/>
      <w:numFmt w:val="lowerLetter"/>
      <w:lvlText w:val="%2."/>
      <w:lvlJc w:val="left"/>
      <w:pPr>
        <w:ind w:left="1570" w:hanging="360"/>
      </w:pPr>
      <w:rPr>
        <w:rFonts w:cs="Times New Roman"/>
      </w:rPr>
    </w:lvl>
    <w:lvl w:ilvl="2" w:tplc="0419001B" w:tentative="1">
      <w:start w:val="1"/>
      <w:numFmt w:val="lowerRoman"/>
      <w:lvlText w:val="%3."/>
      <w:lvlJc w:val="right"/>
      <w:pPr>
        <w:ind w:left="2290" w:hanging="180"/>
      </w:pPr>
      <w:rPr>
        <w:rFonts w:cs="Times New Roman"/>
      </w:rPr>
    </w:lvl>
    <w:lvl w:ilvl="3" w:tplc="0419000F" w:tentative="1">
      <w:start w:val="1"/>
      <w:numFmt w:val="decimal"/>
      <w:lvlText w:val="%4."/>
      <w:lvlJc w:val="left"/>
      <w:pPr>
        <w:ind w:left="3010" w:hanging="360"/>
      </w:pPr>
      <w:rPr>
        <w:rFonts w:cs="Times New Roman"/>
      </w:rPr>
    </w:lvl>
    <w:lvl w:ilvl="4" w:tplc="04190019" w:tentative="1">
      <w:start w:val="1"/>
      <w:numFmt w:val="lowerLetter"/>
      <w:lvlText w:val="%5."/>
      <w:lvlJc w:val="left"/>
      <w:pPr>
        <w:ind w:left="3730" w:hanging="360"/>
      </w:pPr>
      <w:rPr>
        <w:rFonts w:cs="Times New Roman"/>
      </w:rPr>
    </w:lvl>
    <w:lvl w:ilvl="5" w:tplc="0419001B" w:tentative="1">
      <w:start w:val="1"/>
      <w:numFmt w:val="lowerRoman"/>
      <w:lvlText w:val="%6."/>
      <w:lvlJc w:val="right"/>
      <w:pPr>
        <w:ind w:left="4450" w:hanging="180"/>
      </w:pPr>
      <w:rPr>
        <w:rFonts w:cs="Times New Roman"/>
      </w:rPr>
    </w:lvl>
    <w:lvl w:ilvl="6" w:tplc="0419000F" w:tentative="1">
      <w:start w:val="1"/>
      <w:numFmt w:val="decimal"/>
      <w:lvlText w:val="%7."/>
      <w:lvlJc w:val="left"/>
      <w:pPr>
        <w:ind w:left="5170" w:hanging="360"/>
      </w:pPr>
      <w:rPr>
        <w:rFonts w:cs="Times New Roman"/>
      </w:rPr>
    </w:lvl>
    <w:lvl w:ilvl="7" w:tplc="04190019" w:tentative="1">
      <w:start w:val="1"/>
      <w:numFmt w:val="lowerLetter"/>
      <w:lvlText w:val="%8."/>
      <w:lvlJc w:val="left"/>
      <w:pPr>
        <w:ind w:left="5890" w:hanging="360"/>
      </w:pPr>
      <w:rPr>
        <w:rFonts w:cs="Times New Roman"/>
      </w:rPr>
    </w:lvl>
    <w:lvl w:ilvl="8" w:tplc="0419001B" w:tentative="1">
      <w:start w:val="1"/>
      <w:numFmt w:val="lowerRoman"/>
      <w:lvlText w:val="%9."/>
      <w:lvlJc w:val="right"/>
      <w:pPr>
        <w:ind w:left="6610" w:hanging="180"/>
      </w:pPr>
      <w:rPr>
        <w:rFonts w:cs="Times New Roman"/>
      </w:rPr>
    </w:lvl>
  </w:abstractNum>
  <w:abstractNum w:abstractNumId="17">
    <w:nsid w:val="4E5B3720"/>
    <w:multiLevelType w:val="multilevel"/>
    <w:tmpl w:val="18C209C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4821C44"/>
    <w:multiLevelType w:val="hybridMultilevel"/>
    <w:tmpl w:val="EB06CF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6A8126D4"/>
    <w:multiLevelType w:val="hybridMultilevel"/>
    <w:tmpl w:val="E05242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E5A2022"/>
    <w:multiLevelType w:val="hybridMultilevel"/>
    <w:tmpl w:val="38A0CD5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9"/>
  </w:num>
  <w:num w:numId="4">
    <w:abstractNumId w:val="7"/>
  </w:num>
  <w:num w:numId="5">
    <w:abstractNumId w:val="6"/>
  </w:num>
  <w:num w:numId="6">
    <w:abstractNumId w:val="12"/>
  </w:num>
  <w:num w:numId="7">
    <w:abstractNumId w:val="9"/>
  </w:num>
  <w:num w:numId="8">
    <w:abstractNumId w:val="18"/>
  </w:num>
  <w:num w:numId="9">
    <w:abstractNumId w:val="13"/>
  </w:num>
  <w:num w:numId="10">
    <w:abstractNumId w:val="14"/>
  </w:num>
  <w:num w:numId="11">
    <w:abstractNumId w:val="10"/>
  </w:num>
  <w:num w:numId="12">
    <w:abstractNumId w:val="20"/>
  </w:num>
  <w:num w:numId="13">
    <w:abstractNumId w:val="23"/>
  </w:num>
  <w:num w:numId="14">
    <w:abstractNumId w:val="15"/>
  </w:num>
  <w:num w:numId="15">
    <w:abstractNumId w:val="16"/>
  </w:num>
  <w:num w:numId="16">
    <w:abstractNumId w:val="21"/>
  </w:num>
  <w:num w:numId="17">
    <w:abstractNumId w:val="11"/>
  </w:num>
  <w:num w:numId="18">
    <w:abstractNumId w:val="4"/>
  </w:num>
  <w:num w:numId="19">
    <w:abstractNumId w:val="1"/>
  </w:num>
  <w:num w:numId="20">
    <w:abstractNumId w:val="5"/>
  </w:num>
  <w:num w:numId="21">
    <w:abstractNumId w:val="8"/>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3BF"/>
    <w:rsid w:val="000115D5"/>
    <w:rsid w:val="00013241"/>
    <w:rsid w:val="00022183"/>
    <w:rsid w:val="00031960"/>
    <w:rsid w:val="00034A75"/>
    <w:rsid w:val="0005287D"/>
    <w:rsid w:val="000544AF"/>
    <w:rsid w:val="00057CBB"/>
    <w:rsid w:val="00084190"/>
    <w:rsid w:val="00090B42"/>
    <w:rsid w:val="0009108E"/>
    <w:rsid w:val="00094CDC"/>
    <w:rsid w:val="000A71E2"/>
    <w:rsid w:val="000B01E9"/>
    <w:rsid w:val="000B027A"/>
    <w:rsid w:val="000C4799"/>
    <w:rsid w:val="000D0A94"/>
    <w:rsid w:val="000E53B6"/>
    <w:rsid w:val="000F0146"/>
    <w:rsid w:val="000F06BE"/>
    <w:rsid w:val="000F0F00"/>
    <w:rsid w:val="000F2C0D"/>
    <w:rsid w:val="000F6F92"/>
    <w:rsid w:val="0010419C"/>
    <w:rsid w:val="001107EB"/>
    <w:rsid w:val="00112422"/>
    <w:rsid w:val="00112B2B"/>
    <w:rsid w:val="001134DA"/>
    <w:rsid w:val="001258D3"/>
    <w:rsid w:val="001263E3"/>
    <w:rsid w:val="00134D0C"/>
    <w:rsid w:val="0014193A"/>
    <w:rsid w:val="00145D3D"/>
    <w:rsid w:val="00147871"/>
    <w:rsid w:val="00147BB9"/>
    <w:rsid w:val="00157227"/>
    <w:rsid w:val="00160160"/>
    <w:rsid w:val="0017104D"/>
    <w:rsid w:val="00176CDC"/>
    <w:rsid w:val="001856C8"/>
    <w:rsid w:val="001908A0"/>
    <w:rsid w:val="001932FF"/>
    <w:rsid w:val="00193D0C"/>
    <w:rsid w:val="00196048"/>
    <w:rsid w:val="0019766E"/>
    <w:rsid w:val="001A3F29"/>
    <w:rsid w:val="001A5339"/>
    <w:rsid w:val="001B25E4"/>
    <w:rsid w:val="001B2D68"/>
    <w:rsid w:val="001B60D7"/>
    <w:rsid w:val="001B68F1"/>
    <w:rsid w:val="001B6DE9"/>
    <w:rsid w:val="001C0CE6"/>
    <w:rsid w:val="001C104D"/>
    <w:rsid w:val="001C5440"/>
    <w:rsid w:val="001D477E"/>
    <w:rsid w:val="001E43EC"/>
    <w:rsid w:val="001F3205"/>
    <w:rsid w:val="001F5B8A"/>
    <w:rsid w:val="001F7273"/>
    <w:rsid w:val="002012AB"/>
    <w:rsid w:val="00203C7F"/>
    <w:rsid w:val="00206120"/>
    <w:rsid w:val="00206D05"/>
    <w:rsid w:val="00215348"/>
    <w:rsid w:val="00215742"/>
    <w:rsid w:val="002167CC"/>
    <w:rsid w:val="00222BFB"/>
    <w:rsid w:val="00225ED4"/>
    <w:rsid w:val="00232AC3"/>
    <w:rsid w:val="00234A45"/>
    <w:rsid w:val="0023540D"/>
    <w:rsid w:val="00243CC6"/>
    <w:rsid w:val="00244428"/>
    <w:rsid w:val="00251605"/>
    <w:rsid w:val="00253C7D"/>
    <w:rsid w:val="00257C0F"/>
    <w:rsid w:val="00260796"/>
    <w:rsid w:val="002629B0"/>
    <w:rsid w:val="00262FFD"/>
    <w:rsid w:val="00266680"/>
    <w:rsid w:val="00266E6E"/>
    <w:rsid w:val="00270187"/>
    <w:rsid w:val="0028027B"/>
    <w:rsid w:val="0028273D"/>
    <w:rsid w:val="00287EEB"/>
    <w:rsid w:val="00292248"/>
    <w:rsid w:val="00296BEB"/>
    <w:rsid w:val="002A1F85"/>
    <w:rsid w:val="002A2AA6"/>
    <w:rsid w:val="002A3443"/>
    <w:rsid w:val="002C0606"/>
    <w:rsid w:val="002C253E"/>
    <w:rsid w:val="002C2573"/>
    <w:rsid w:val="002D0F2F"/>
    <w:rsid w:val="002D5046"/>
    <w:rsid w:val="002D7180"/>
    <w:rsid w:val="002E188B"/>
    <w:rsid w:val="002E3E00"/>
    <w:rsid w:val="002F1FCD"/>
    <w:rsid w:val="002F2EDF"/>
    <w:rsid w:val="002F4280"/>
    <w:rsid w:val="002F782F"/>
    <w:rsid w:val="003018EF"/>
    <w:rsid w:val="00304D63"/>
    <w:rsid w:val="003077FA"/>
    <w:rsid w:val="00314359"/>
    <w:rsid w:val="003216B2"/>
    <w:rsid w:val="003221B4"/>
    <w:rsid w:val="00330BD5"/>
    <w:rsid w:val="00333702"/>
    <w:rsid w:val="003361DA"/>
    <w:rsid w:val="0033706E"/>
    <w:rsid w:val="00337D36"/>
    <w:rsid w:val="00355645"/>
    <w:rsid w:val="00360B62"/>
    <w:rsid w:val="003677C0"/>
    <w:rsid w:val="00370EB9"/>
    <w:rsid w:val="003722FC"/>
    <w:rsid w:val="003732D2"/>
    <w:rsid w:val="003744BC"/>
    <w:rsid w:val="00376C2D"/>
    <w:rsid w:val="00376D35"/>
    <w:rsid w:val="00386761"/>
    <w:rsid w:val="00391DD2"/>
    <w:rsid w:val="00394DB7"/>
    <w:rsid w:val="003A215E"/>
    <w:rsid w:val="003A375F"/>
    <w:rsid w:val="003C17CC"/>
    <w:rsid w:val="003C752F"/>
    <w:rsid w:val="003D5F49"/>
    <w:rsid w:val="003E48E0"/>
    <w:rsid w:val="003E7B45"/>
    <w:rsid w:val="003F0CEF"/>
    <w:rsid w:val="003F18DB"/>
    <w:rsid w:val="003F207E"/>
    <w:rsid w:val="003F3E84"/>
    <w:rsid w:val="003F4274"/>
    <w:rsid w:val="003F48D3"/>
    <w:rsid w:val="003F536C"/>
    <w:rsid w:val="00402FE5"/>
    <w:rsid w:val="00405AA1"/>
    <w:rsid w:val="00407FFA"/>
    <w:rsid w:val="00410385"/>
    <w:rsid w:val="004159E3"/>
    <w:rsid w:val="00423D20"/>
    <w:rsid w:val="004360A3"/>
    <w:rsid w:val="00471742"/>
    <w:rsid w:val="00472E07"/>
    <w:rsid w:val="00473CAB"/>
    <w:rsid w:val="004773DF"/>
    <w:rsid w:val="00496276"/>
    <w:rsid w:val="004A141C"/>
    <w:rsid w:val="004A4B84"/>
    <w:rsid w:val="004A5503"/>
    <w:rsid w:val="004B0DB4"/>
    <w:rsid w:val="004B3E6A"/>
    <w:rsid w:val="004C55AA"/>
    <w:rsid w:val="004D2C58"/>
    <w:rsid w:val="004E4D68"/>
    <w:rsid w:val="004E7649"/>
    <w:rsid w:val="004F0610"/>
    <w:rsid w:val="004F47F8"/>
    <w:rsid w:val="0050262D"/>
    <w:rsid w:val="00503D42"/>
    <w:rsid w:val="005208CD"/>
    <w:rsid w:val="00521E0A"/>
    <w:rsid w:val="00527ED0"/>
    <w:rsid w:val="00541C17"/>
    <w:rsid w:val="005546DA"/>
    <w:rsid w:val="0056049D"/>
    <w:rsid w:val="00563EB6"/>
    <w:rsid w:val="005831B4"/>
    <w:rsid w:val="00585643"/>
    <w:rsid w:val="005876C0"/>
    <w:rsid w:val="005956F9"/>
    <w:rsid w:val="005A5AE6"/>
    <w:rsid w:val="005C15A9"/>
    <w:rsid w:val="005C1F1F"/>
    <w:rsid w:val="005C686E"/>
    <w:rsid w:val="005C6D88"/>
    <w:rsid w:val="005D43E4"/>
    <w:rsid w:val="005D7939"/>
    <w:rsid w:val="005F39B6"/>
    <w:rsid w:val="005F48B9"/>
    <w:rsid w:val="006351D8"/>
    <w:rsid w:val="00637074"/>
    <w:rsid w:val="0064569F"/>
    <w:rsid w:val="00651625"/>
    <w:rsid w:val="0065291A"/>
    <w:rsid w:val="00666128"/>
    <w:rsid w:val="006753A9"/>
    <w:rsid w:val="006774E3"/>
    <w:rsid w:val="0068412F"/>
    <w:rsid w:val="006859DA"/>
    <w:rsid w:val="00685BB8"/>
    <w:rsid w:val="006962BD"/>
    <w:rsid w:val="006A0271"/>
    <w:rsid w:val="006A555E"/>
    <w:rsid w:val="006A5AB7"/>
    <w:rsid w:val="006B5DBB"/>
    <w:rsid w:val="006B6F10"/>
    <w:rsid w:val="006C0BC1"/>
    <w:rsid w:val="006C0BD3"/>
    <w:rsid w:val="006C2339"/>
    <w:rsid w:val="006C2F1D"/>
    <w:rsid w:val="006C5D01"/>
    <w:rsid w:val="006D2E4B"/>
    <w:rsid w:val="006D465D"/>
    <w:rsid w:val="006E2A56"/>
    <w:rsid w:val="006E45B3"/>
    <w:rsid w:val="006F3938"/>
    <w:rsid w:val="006F7644"/>
    <w:rsid w:val="00702FA3"/>
    <w:rsid w:val="0070646A"/>
    <w:rsid w:val="00707544"/>
    <w:rsid w:val="0071337B"/>
    <w:rsid w:val="00715365"/>
    <w:rsid w:val="007253B9"/>
    <w:rsid w:val="00731FDE"/>
    <w:rsid w:val="00756D4D"/>
    <w:rsid w:val="007622BF"/>
    <w:rsid w:val="007660AA"/>
    <w:rsid w:val="007712A9"/>
    <w:rsid w:val="007722EF"/>
    <w:rsid w:val="00772C22"/>
    <w:rsid w:val="00773DBC"/>
    <w:rsid w:val="00782C2C"/>
    <w:rsid w:val="00782FD1"/>
    <w:rsid w:val="00784213"/>
    <w:rsid w:val="0078534B"/>
    <w:rsid w:val="00786AC7"/>
    <w:rsid w:val="00791BDA"/>
    <w:rsid w:val="00796837"/>
    <w:rsid w:val="007B0508"/>
    <w:rsid w:val="007B0901"/>
    <w:rsid w:val="007C7101"/>
    <w:rsid w:val="007C7DE7"/>
    <w:rsid w:val="007D3734"/>
    <w:rsid w:val="007D665F"/>
    <w:rsid w:val="007E2DB5"/>
    <w:rsid w:val="007E49F4"/>
    <w:rsid w:val="007F09F7"/>
    <w:rsid w:val="007F3ACF"/>
    <w:rsid w:val="007F5FDB"/>
    <w:rsid w:val="007F6054"/>
    <w:rsid w:val="00802267"/>
    <w:rsid w:val="008023C1"/>
    <w:rsid w:val="00802C02"/>
    <w:rsid w:val="00802F71"/>
    <w:rsid w:val="00806B9D"/>
    <w:rsid w:val="008222E4"/>
    <w:rsid w:val="008234CE"/>
    <w:rsid w:val="00825B95"/>
    <w:rsid w:val="00826ACA"/>
    <w:rsid w:val="008312A3"/>
    <w:rsid w:val="0083350F"/>
    <w:rsid w:val="00834A20"/>
    <w:rsid w:val="00834FF7"/>
    <w:rsid w:val="008434AC"/>
    <w:rsid w:val="0084437A"/>
    <w:rsid w:val="00851589"/>
    <w:rsid w:val="00866387"/>
    <w:rsid w:val="00867633"/>
    <w:rsid w:val="008727D0"/>
    <w:rsid w:val="00874F03"/>
    <w:rsid w:val="00877B4C"/>
    <w:rsid w:val="00880E0E"/>
    <w:rsid w:val="00883440"/>
    <w:rsid w:val="00884714"/>
    <w:rsid w:val="00891EEC"/>
    <w:rsid w:val="0089270A"/>
    <w:rsid w:val="00893057"/>
    <w:rsid w:val="00896A13"/>
    <w:rsid w:val="008A08EB"/>
    <w:rsid w:val="008A7E41"/>
    <w:rsid w:val="008B2FAD"/>
    <w:rsid w:val="008B30E4"/>
    <w:rsid w:val="008B5499"/>
    <w:rsid w:val="008B7A99"/>
    <w:rsid w:val="008C28AC"/>
    <w:rsid w:val="008C36E2"/>
    <w:rsid w:val="008C49E6"/>
    <w:rsid w:val="008C6407"/>
    <w:rsid w:val="008D059F"/>
    <w:rsid w:val="008E1A15"/>
    <w:rsid w:val="00904BBC"/>
    <w:rsid w:val="00907318"/>
    <w:rsid w:val="00935672"/>
    <w:rsid w:val="009367E1"/>
    <w:rsid w:val="00941951"/>
    <w:rsid w:val="009427BA"/>
    <w:rsid w:val="00951285"/>
    <w:rsid w:val="00960817"/>
    <w:rsid w:val="00961BA9"/>
    <w:rsid w:val="009658B9"/>
    <w:rsid w:val="009821C8"/>
    <w:rsid w:val="0098312A"/>
    <w:rsid w:val="009946F9"/>
    <w:rsid w:val="0099483A"/>
    <w:rsid w:val="009968CF"/>
    <w:rsid w:val="00996A25"/>
    <w:rsid w:val="009A4485"/>
    <w:rsid w:val="009A77DF"/>
    <w:rsid w:val="009B19B0"/>
    <w:rsid w:val="009B27CF"/>
    <w:rsid w:val="009E427A"/>
    <w:rsid w:val="009F5AE8"/>
    <w:rsid w:val="00A07774"/>
    <w:rsid w:val="00A07A27"/>
    <w:rsid w:val="00A14FA0"/>
    <w:rsid w:val="00A35F47"/>
    <w:rsid w:val="00A3639A"/>
    <w:rsid w:val="00A36AEF"/>
    <w:rsid w:val="00A44DFF"/>
    <w:rsid w:val="00A47423"/>
    <w:rsid w:val="00A50655"/>
    <w:rsid w:val="00A56653"/>
    <w:rsid w:val="00A65CE4"/>
    <w:rsid w:val="00A66186"/>
    <w:rsid w:val="00A66FEA"/>
    <w:rsid w:val="00A70639"/>
    <w:rsid w:val="00A70C32"/>
    <w:rsid w:val="00A81BC6"/>
    <w:rsid w:val="00A87544"/>
    <w:rsid w:val="00A915F9"/>
    <w:rsid w:val="00A91F5F"/>
    <w:rsid w:val="00A96FF5"/>
    <w:rsid w:val="00AA0EFC"/>
    <w:rsid w:val="00AA13E3"/>
    <w:rsid w:val="00AA24C3"/>
    <w:rsid w:val="00AA2AA9"/>
    <w:rsid w:val="00AA2BD1"/>
    <w:rsid w:val="00AB372B"/>
    <w:rsid w:val="00AC0898"/>
    <w:rsid w:val="00AC1EC9"/>
    <w:rsid w:val="00AD5090"/>
    <w:rsid w:val="00AD658D"/>
    <w:rsid w:val="00AE1F9E"/>
    <w:rsid w:val="00AE2533"/>
    <w:rsid w:val="00AE310A"/>
    <w:rsid w:val="00AE6107"/>
    <w:rsid w:val="00AF180B"/>
    <w:rsid w:val="00AF3D16"/>
    <w:rsid w:val="00AF7D2C"/>
    <w:rsid w:val="00B10602"/>
    <w:rsid w:val="00B2187E"/>
    <w:rsid w:val="00B276BE"/>
    <w:rsid w:val="00B2791B"/>
    <w:rsid w:val="00B30934"/>
    <w:rsid w:val="00B33107"/>
    <w:rsid w:val="00B353F2"/>
    <w:rsid w:val="00B35E40"/>
    <w:rsid w:val="00B37453"/>
    <w:rsid w:val="00B408B6"/>
    <w:rsid w:val="00B43110"/>
    <w:rsid w:val="00B47B0E"/>
    <w:rsid w:val="00B51134"/>
    <w:rsid w:val="00B55C60"/>
    <w:rsid w:val="00B651E4"/>
    <w:rsid w:val="00B65424"/>
    <w:rsid w:val="00B76F63"/>
    <w:rsid w:val="00B80FE3"/>
    <w:rsid w:val="00B91DFF"/>
    <w:rsid w:val="00B94CB1"/>
    <w:rsid w:val="00B95EBF"/>
    <w:rsid w:val="00B97208"/>
    <w:rsid w:val="00B97BE2"/>
    <w:rsid w:val="00BB1B65"/>
    <w:rsid w:val="00BB6EC8"/>
    <w:rsid w:val="00BD2836"/>
    <w:rsid w:val="00BD314D"/>
    <w:rsid w:val="00BD3B7D"/>
    <w:rsid w:val="00BD6F40"/>
    <w:rsid w:val="00BE24BB"/>
    <w:rsid w:val="00BE2C5B"/>
    <w:rsid w:val="00BF46C4"/>
    <w:rsid w:val="00C03B53"/>
    <w:rsid w:val="00C11074"/>
    <w:rsid w:val="00C12B5D"/>
    <w:rsid w:val="00C364D1"/>
    <w:rsid w:val="00C40262"/>
    <w:rsid w:val="00C4032C"/>
    <w:rsid w:val="00C45B02"/>
    <w:rsid w:val="00C50DF2"/>
    <w:rsid w:val="00C60693"/>
    <w:rsid w:val="00C628FC"/>
    <w:rsid w:val="00C632CD"/>
    <w:rsid w:val="00C654D1"/>
    <w:rsid w:val="00C702FE"/>
    <w:rsid w:val="00C8093D"/>
    <w:rsid w:val="00C837B1"/>
    <w:rsid w:val="00C85011"/>
    <w:rsid w:val="00C97999"/>
    <w:rsid w:val="00CA0F22"/>
    <w:rsid w:val="00CB0928"/>
    <w:rsid w:val="00CC01B9"/>
    <w:rsid w:val="00CC7FE5"/>
    <w:rsid w:val="00CD591B"/>
    <w:rsid w:val="00CD6905"/>
    <w:rsid w:val="00CE2E08"/>
    <w:rsid w:val="00CE4279"/>
    <w:rsid w:val="00CF51A1"/>
    <w:rsid w:val="00D00133"/>
    <w:rsid w:val="00D05E2D"/>
    <w:rsid w:val="00D071AA"/>
    <w:rsid w:val="00D074E3"/>
    <w:rsid w:val="00D128EA"/>
    <w:rsid w:val="00D24D64"/>
    <w:rsid w:val="00D34FD3"/>
    <w:rsid w:val="00D40B52"/>
    <w:rsid w:val="00D52298"/>
    <w:rsid w:val="00D55A8F"/>
    <w:rsid w:val="00D57159"/>
    <w:rsid w:val="00D5728C"/>
    <w:rsid w:val="00D77DFC"/>
    <w:rsid w:val="00D82A03"/>
    <w:rsid w:val="00D86185"/>
    <w:rsid w:val="00D95587"/>
    <w:rsid w:val="00DA6D02"/>
    <w:rsid w:val="00DB4F00"/>
    <w:rsid w:val="00DB6285"/>
    <w:rsid w:val="00DB636B"/>
    <w:rsid w:val="00DC11F5"/>
    <w:rsid w:val="00DC7A27"/>
    <w:rsid w:val="00DD192C"/>
    <w:rsid w:val="00DD6B61"/>
    <w:rsid w:val="00E04702"/>
    <w:rsid w:val="00E075D4"/>
    <w:rsid w:val="00E07BB2"/>
    <w:rsid w:val="00E14D20"/>
    <w:rsid w:val="00E21B98"/>
    <w:rsid w:val="00E34987"/>
    <w:rsid w:val="00E353DC"/>
    <w:rsid w:val="00E43E9E"/>
    <w:rsid w:val="00E44DCA"/>
    <w:rsid w:val="00E45AE2"/>
    <w:rsid w:val="00E55740"/>
    <w:rsid w:val="00E61B78"/>
    <w:rsid w:val="00E66028"/>
    <w:rsid w:val="00E67765"/>
    <w:rsid w:val="00E702D8"/>
    <w:rsid w:val="00E8101E"/>
    <w:rsid w:val="00E82004"/>
    <w:rsid w:val="00E96CA2"/>
    <w:rsid w:val="00EB065C"/>
    <w:rsid w:val="00EB3399"/>
    <w:rsid w:val="00EC05C7"/>
    <w:rsid w:val="00EC4CCD"/>
    <w:rsid w:val="00EC5252"/>
    <w:rsid w:val="00ED4538"/>
    <w:rsid w:val="00ED4788"/>
    <w:rsid w:val="00ED7A83"/>
    <w:rsid w:val="00EE64B9"/>
    <w:rsid w:val="00EF140F"/>
    <w:rsid w:val="00EF31F4"/>
    <w:rsid w:val="00EF7E24"/>
    <w:rsid w:val="00F0399E"/>
    <w:rsid w:val="00F05762"/>
    <w:rsid w:val="00F12B73"/>
    <w:rsid w:val="00F147AA"/>
    <w:rsid w:val="00F27EA9"/>
    <w:rsid w:val="00F565EC"/>
    <w:rsid w:val="00F76810"/>
    <w:rsid w:val="00F83819"/>
    <w:rsid w:val="00F87ADD"/>
    <w:rsid w:val="00F918CC"/>
    <w:rsid w:val="00F92B2D"/>
    <w:rsid w:val="00F92B7F"/>
    <w:rsid w:val="00FA16E8"/>
    <w:rsid w:val="00FA58C4"/>
    <w:rsid w:val="00FB03E8"/>
    <w:rsid w:val="00FB4057"/>
    <w:rsid w:val="00FC3B95"/>
    <w:rsid w:val="00FC46F4"/>
    <w:rsid w:val="00FC5090"/>
    <w:rsid w:val="00FD0293"/>
    <w:rsid w:val="00FE21A3"/>
    <w:rsid w:val="00FE264D"/>
    <w:rsid w:val="00FE68E8"/>
    <w:rsid w:val="00FF10A3"/>
    <w:rsid w:val="00FF5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06120"/>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06120"/>
    <w:rPr>
      <w:rFonts w:ascii="Cambria" w:hAnsi="Cambria"/>
      <w:b/>
      <w:sz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paragraph" w:styleId="af5">
    <w:name w:val="header"/>
    <w:basedOn w:val="a0"/>
    <w:link w:val="af6"/>
    <w:uiPriority w:val="99"/>
    <w:rsid w:val="007C7DE7"/>
    <w:pPr>
      <w:tabs>
        <w:tab w:val="center" w:pos="4677"/>
        <w:tab w:val="right" w:pos="9355"/>
      </w:tabs>
    </w:pPr>
  </w:style>
  <w:style w:type="character" w:customStyle="1" w:styleId="af6">
    <w:name w:val="Верхний колонтитул Знак"/>
    <w:link w:val="af5"/>
    <w:uiPriority w:val="99"/>
    <w:locked/>
    <w:rsid w:val="007C7DE7"/>
    <w:rPr>
      <w:sz w:val="24"/>
    </w:rPr>
  </w:style>
  <w:style w:type="paragraph" w:styleId="af7">
    <w:name w:val="No Spacing"/>
    <w:uiPriority w:val="99"/>
    <w:qFormat/>
    <w:rsid w:val="00266E6E"/>
    <w:rPr>
      <w:sz w:val="24"/>
      <w:szCs w:val="24"/>
    </w:rPr>
  </w:style>
  <w:style w:type="paragraph" w:customStyle="1" w:styleId="ConsPlusNormal">
    <w:name w:val="ConsPlusNormal"/>
    <w:uiPriority w:val="99"/>
    <w:rsid w:val="00206120"/>
    <w:pPr>
      <w:widowControl w:val="0"/>
      <w:autoSpaceDE w:val="0"/>
      <w:autoSpaceDN w:val="0"/>
    </w:pPr>
    <w:rPr>
      <w:sz w:val="28"/>
    </w:rPr>
  </w:style>
  <w:style w:type="character" w:customStyle="1" w:styleId="5">
    <w:name w:val="Основной текст (5)_"/>
    <w:link w:val="50"/>
    <w:uiPriority w:val="99"/>
    <w:locked/>
    <w:rsid w:val="00206120"/>
    <w:rPr>
      <w:sz w:val="18"/>
      <w:shd w:val="clear" w:color="auto" w:fill="FFFFFF"/>
    </w:rPr>
  </w:style>
  <w:style w:type="paragraph" w:customStyle="1" w:styleId="50">
    <w:name w:val="Основной текст (5)"/>
    <w:basedOn w:val="a0"/>
    <w:link w:val="5"/>
    <w:uiPriority w:val="99"/>
    <w:rsid w:val="00206120"/>
    <w:pPr>
      <w:shd w:val="clear" w:color="auto" w:fill="FFFFFF"/>
      <w:spacing w:before="60" w:line="226" w:lineRule="exact"/>
      <w:ind w:firstLine="280"/>
      <w:jc w:val="both"/>
    </w:pPr>
    <w:rPr>
      <w:sz w:val="18"/>
      <w:szCs w:val="18"/>
      <w:shd w:val="clear" w:color="auto" w:fill="FFFFFF"/>
    </w:rPr>
  </w:style>
  <w:style w:type="character" w:customStyle="1" w:styleId="34">
    <w:name w:val="Основной текст (3)_"/>
    <w:link w:val="35"/>
    <w:uiPriority w:val="99"/>
    <w:locked/>
    <w:rsid w:val="00206120"/>
    <w:rPr>
      <w:spacing w:val="3"/>
      <w:sz w:val="18"/>
      <w:shd w:val="clear" w:color="auto" w:fill="FFFFFF"/>
    </w:rPr>
  </w:style>
  <w:style w:type="paragraph" w:customStyle="1" w:styleId="35">
    <w:name w:val="Основной текст (3)"/>
    <w:basedOn w:val="a0"/>
    <w:link w:val="34"/>
    <w:uiPriority w:val="99"/>
    <w:rsid w:val="00206120"/>
    <w:pPr>
      <w:widowControl w:val="0"/>
      <w:shd w:val="clear" w:color="auto" w:fill="FFFFFF"/>
      <w:spacing w:before="60" w:line="216" w:lineRule="exact"/>
      <w:ind w:firstLine="280"/>
      <w:jc w:val="both"/>
    </w:pPr>
    <w:rPr>
      <w:spacing w:val="3"/>
      <w:sz w:val="18"/>
      <w:szCs w:val="18"/>
      <w:shd w:val="clear" w:color="auto" w:fill="FFFFFF"/>
    </w:rPr>
  </w:style>
  <w:style w:type="character" w:customStyle="1" w:styleId="8">
    <w:name w:val="Основной текст (8)_"/>
    <w:link w:val="80"/>
    <w:uiPriority w:val="99"/>
    <w:locked/>
    <w:rsid w:val="00206120"/>
    <w:rPr>
      <w:spacing w:val="3"/>
      <w:sz w:val="18"/>
      <w:shd w:val="clear" w:color="auto" w:fill="FFFFFF"/>
    </w:rPr>
  </w:style>
  <w:style w:type="paragraph" w:customStyle="1" w:styleId="80">
    <w:name w:val="Основной текст (8)"/>
    <w:basedOn w:val="a0"/>
    <w:link w:val="8"/>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23">
    <w:name w:val="Основной текст (2)_"/>
    <w:link w:val="24"/>
    <w:uiPriority w:val="99"/>
    <w:locked/>
    <w:rsid w:val="00206120"/>
    <w:rPr>
      <w:spacing w:val="3"/>
      <w:sz w:val="18"/>
      <w:shd w:val="clear" w:color="auto" w:fill="FFFFFF"/>
    </w:rPr>
  </w:style>
  <w:style w:type="paragraph" w:customStyle="1" w:styleId="24">
    <w:name w:val="Основной текст (2)"/>
    <w:basedOn w:val="a0"/>
    <w:link w:val="23"/>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4">
    <w:name w:val="Основной текст (4)_"/>
    <w:link w:val="40"/>
    <w:uiPriority w:val="99"/>
    <w:locked/>
    <w:rsid w:val="00206120"/>
    <w:rPr>
      <w:sz w:val="19"/>
      <w:shd w:val="clear" w:color="auto" w:fill="FFFFFF"/>
    </w:rPr>
  </w:style>
  <w:style w:type="paragraph" w:customStyle="1" w:styleId="40">
    <w:name w:val="Основной текст (4)"/>
    <w:basedOn w:val="a0"/>
    <w:link w:val="4"/>
    <w:uiPriority w:val="99"/>
    <w:rsid w:val="00206120"/>
    <w:pPr>
      <w:shd w:val="clear" w:color="auto" w:fill="FFFFFF"/>
      <w:spacing w:line="206" w:lineRule="exact"/>
      <w:ind w:firstLine="280"/>
      <w:jc w:val="both"/>
    </w:pPr>
    <w:rPr>
      <w:sz w:val="19"/>
      <w:szCs w:val="19"/>
      <w:shd w:val="clear" w:color="auto" w:fill="FFFFFF"/>
    </w:rPr>
  </w:style>
  <w:style w:type="paragraph" w:styleId="af8">
    <w:name w:val="annotation text"/>
    <w:basedOn w:val="a0"/>
    <w:link w:val="af9"/>
    <w:uiPriority w:val="99"/>
    <w:rsid w:val="00206120"/>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06120"/>
    <w:rPr>
      <w:rFonts w:cs="Times New Roman"/>
    </w:rPr>
  </w:style>
  <w:style w:type="paragraph" w:styleId="afa">
    <w:name w:val="annotation subject"/>
    <w:basedOn w:val="af8"/>
    <w:next w:val="af8"/>
    <w:link w:val="afb"/>
    <w:uiPriority w:val="99"/>
    <w:rsid w:val="00206120"/>
    <w:rPr>
      <w:b/>
      <w:bCs/>
    </w:rPr>
  </w:style>
  <w:style w:type="character" w:customStyle="1" w:styleId="afb">
    <w:name w:val="Тема примечания Знак"/>
    <w:link w:val="afa"/>
    <w:uiPriority w:val="99"/>
    <w:locked/>
    <w:rsid w:val="00206120"/>
    <w:rPr>
      <w:rFonts w:cs="Times New Roman"/>
      <w:b/>
    </w:rPr>
  </w:style>
  <w:style w:type="paragraph" w:styleId="afc">
    <w:name w:val="Balloon Text"/>
    <w:basedOn w:val="a0"/>
    <w:link w:val="afd"/>
    <w:uiPriority w:val="99"/>
    <w:rsid w:val="00206120"/>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06120"/>
    <w:rPr>
      <w:rFonts w:ascii="Segoe UI" w:hAnsi="Segoe UI"/>
      <w:sz w:val="18"/>
    </w:rPr>
  </w:style>
  <w:style w:type="paragraph" w:customStyle="1" w:styleId="a">
    <w:name w:val="а Список маркированный"/>
    <w:basedOn w:val="a0"/>
    <w:uiPriority w:val="99"/>
    <w:rsid w:val="00206120"/>
    <w:pPr>
      <w:widowControl w:val="0"/>
      <w:numPr>
        <w:numId w:val="17"/>
      </w:numPr>
      <w:jc w:val="both"/>
    </w:pPr>
    <w:rPr>
      <w:sz w:val="28"/>
    </w:rPr>
  </w:style>
  <w:style w:type="character" w:customStyle="1" w:styleId="FontStyle156">
    <w:name w:val="Font Style156"/>
    <w:uiPriority w:val="99"/>
    <w:rsid w:val="00206120"/>
    <w:rPr>
      <w:rFonts w:ascii="Times New Roman" w:hAnsi="Times New Roman"/>
      <w:color w:val="000000"/>
      <w:sz w:val="22"/>
    </w:rPr>
  </w:style>
  <w:style w:type="paragraph" w:customStyle="1" w:styleId="Default">
    <w:name w:val="Default"/>
    <w:uiPriority w:val="99"/>
    <w:rsid w:val="00206120"/>
    <w:pPr>
      <w:autoSpaceDE w:val="0"/>
      <w:autoSpaceDN w:val="0"/>
      <w:adjustRightInd w:val="0"/>
    </w:pPr>
    <w:rPr>
      <w:color w:val="000000"/>
      <w:sz w:val="24"/>
      <w:szCs w:val="24"/>
    </w:rPr>
  </w:style>
  <w:style w:type="paragraph" w:styleId="afe">
    <w:name w:val="Normal Indent"/>
    <w:basedOn w:val="a0"/>
    <w:uiPriority w:val="99"/>
    <w:rsid w:val="00206120"/>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0"/>
    <w:uiPriority w:val="99"/>
    <w:rsid w:val="00206120"/>
    <w:pPr>
      <w:widowControl w:val="0"/>
      <w:autoSpaceDE w:val="0"/>
      <w:autoSpaceDN w:val="0"/>
      <w:adjustRightInd w:val="0"/>
      <w:jc w:val="both"/>
    </w:pPr>
  </w:style>
  <w:style w:type="paragraph" w:customStyle="1" w:styleId="Style6">
    <w:name w:val="Style6"/>
    <w:basedOn w:val="a0"/>
    <w:uiPriority w:val="99"/>
    <w:rsid w:val="00206120"/>
    <w:pPr>
      <w:widowControl w:val="0"/>
      <w:autoSpaceDE w:val="0"/>
      <w:autoSpaceDN w:val="0"/>
      <w:adjustRightInd w:val="0"/>
      <w:spacing w:line="367" w:lineRule="exact"/>
      <w:ind w:firstLine="696"/>
      <w:jc w:val="both"/>
    </w:pPr>
  </w:style>
  <w:style w:type="paragraph" w:customStyle="1" w:styleId="Style7">
    <w:name w:val="Style7"/>
    <w:basedOn w:val="a0"/>
    <w:uiPriority w:val="99"/>
    <w:rsid w:val="00206120"/>
    <w:pPr>
      <w:widowControl w:val="0"/>
      <w:autoSpaceDE w:val="0"/>
      <w:autoSpaceDN w:val="0"/>
      <w:adjustRightInd w:val="0"/>
      <w:spacing w:line="370" w:lineRule="exact"/>
      <w:ind w:firstLine="696"/>
      <w:jc w:val="both"/>
    </w:pPr>
  </w:style>
  <w:style w:type="character" w:customStyle="1" w:styleId="FontStyle25">
    <w:name w:val="Font Style25"/>
    <w:uiPriority w:val="99"/>
    <w:rsid w:val="00206120"/>
    <w:rPr>
      <w:rFonts w:ascii="Times New Roman" w:hAnsi="Times New Roman"/>
      <w:b/>
      <w:i/>
      <w:sz w:val="26"/>
    </w:rPr>
  </w:style>
  <w:style w:type="character" w:customStyle="1" w:styleId="FontStyle26">
    <w:name w:val="Font Style26"/>
    <w:uiPriority w:val="99"/>
    <w:rsid w:val="00206120"/>
    <w:rPr>
      <w:rFonts w:ascii="Times New Roman" w:hAnsi="Times New Roman"/>
      <w:sz w:val="26"/>
    </w:rPr>
  </w:style>
  <w:style w:type="character" w:customStyle="1" w:styleId="FontStyle27">
    <w:name w:val="Font Style27"/>
    <w:uiPriority w:val="99"/>
    <w:rsid w:val="00206120"/>
    <w:rPr>
      <w:rFonts w:ascii="Times New Roman" w:hAnsi="Times New Roman"/>
      <w:b/>
      <w:sz w:val="26"/>
    </w:rPr>
  </w:style>
  <w:style w:type="paragraph" w:customStyle="1" w:styleId="aff">
    <w:name w:val="Содержимое таблицы"/>
    <w:basedOn w:val="a0"/>
    <w:uiPriority w:val="99"/>
    <w:rsid w:val="00206120"/>
    <w:pPr>
      <w:suppressLineNumbers/>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650459">
      <w:marLeft w:val="0"/>
      <w:marRight w:val="0"/>
      <w:marTop w:val="0"/>
      <w:marBottom w:val="0"/>
      <w:divBdr>
        <w:top w:val="none" w:sz="0" w:space="0" w:color="auto"/>
        <w:left w:val="none" w:sz="0" w:space="0" w:color="auto"/>
        <w:bottom w:val="none" w:sz="0" w:space="0" w:color="auto"/>
        <w:right w:val="none" w:sz="0" w:space="0" w:color="auto"/>
      </w:divBdr>
    </w:div>
    <w:div w:id="1891650460">
      <w:marLeft w:val="0"/>
      <w:marRight w:val="0"/>
      <w:marTop w:val="0"/>
      <w:marBottom w:val="0"/>
      <w:divBdr>
        <w:top w:val="none" w:sz="0" w:space="0" w:color="auto"/>
        <w:left w:val="none" w:sz="0" w:space="0" w:color="auto"/>
        <w:bottom w:val="none" w:sz="0" w:space="0" w:color="auto"/>
        <w:right w:val="none" w:sz="0" w:space="0" w:color="auto"/>
      </w:divBdr>
    </w:div>
    <w:div w:id="1891650461">
      <w:marLeft w:val="0"/>
      <w:marRight w:val="0"/>
      <w:marTop w:val="0"/>
      <w:marBottom w:val="0"/>
      <w:divBdr>
        <w:top w:val="none" w:sz="0" w:space="0" w:color="auto"/>
        <w:left w:val="none" w:sz="0" w:space="0" w:color="auto"/>
        <w:bottom w:val="none" w:sz="0" w:space="0" w:color="auto"/>
        <w:right w:val="none" w:sz="0" w:space="0" w:color="auto"/>
      </w:divBdr>
    </w:div>
    <w:div w:id="1891650462">
      <w:marLeft w:val="0"/>
      <w:marRight w:val="0"/>
      <w:marTop w:val="0"/>
      <w:marBottom w:val="0"/>
      <w:divBdr>
        <w:top w:val="none" w:sz="0" w:space="0" w:color="auto"/>
        <w:left w:val="none" w:sz="0" w:space="0" w:color="auto"/>
        <w:bottom w:val="none" w:sz="0" w:space="0" w:color="auto"/>
        <w:right w:val="none" w:sz="0" w:space="0" w:color="auto"/>
      </w:divBdr>
    </w:div>
    <w:div w:id="1891650463">
      <w:marLeft w:val="0"/>
      <w:marRight w:val="0"/>
      <w:marTop w:val="0"/>
      <w:marBottom w:val="0"/>
      <w:divBdr>
        <w:top w:val="none" w:sz="0" w:space="0" w:color="auto"/>
        <w:left w:val="none" w:sz="0" w:space="0" w:color="auto"/>
        <w:bottom w:val="none" w:sz="0" w:space="0" w:color="auto"/>
        <w:right w:val="none" w:sz="0" w:space="0" w:color="auto"/>
      </w:divBdr>
    </w:div>
    <w:div w:id="1891650464">
      <w:marLeft w:val="0"/>
      <w:marRight w:val="0"/>
      <w:marTop w:val="0"/>
      <w:marBottom w:val="0"/>
      <w:divBdr>
        <w:top w:val="none" w:sz="0" w:space="0" w:color="auto"/>
        <w:left w:val="none" w:sz="0" w:space="0" w:color="auto"/>
        <w:bottom w:val="none" w:sz="0" w:space="0" w:color="auto"/>
        <w:right w:val="none" w:sz="0" w:space="0" w:color="auto"/>
      </w:divBdr>
    </w:div>
    <w:div w:id="1891650465">
      <w:marLeft w:val="0"/>
      <w:marRight w:val="0"/>
      <w:marTop w:val="0"/>
      <w:marBottom w:val="0"/>
      <w:divBdr>
        <w:top w:val="none" w:sz="0" w:space="0" w:color="auto"/>
        <w:left w:val="none" w:sz="0" w:space="0" w:color="auto"/>
        <w:bottom w:val="none" w:sz="0" w:space="0" w:color="auto"/>
        <w:right w:val="none" w:sz="0" w:space="0" w:color="auto"/>
      </w:divBdr>
    </w:div>
    <w:div w:id="1891650466">
      <w:marLeft w:val="0"/>
      <w:marRight w:val="0"/>
      <w:marTop w:val="0"/>
      <w:marBottom w:val="0"/>
      <w:divBdr>
        <w:top w:val="none" w:sz="0" w:space="0" w:color="auto"/>
        <w:left w:val="none" w:sz="0" w:space="0" w:color="auto"/>
        <w:bottom w:val="none" w:sz="0" w:space="0" w:color="auto"/>
        <w:right w:val="none" w:sz="0" w:space="0" w:color="auto"/>
      </w:divBdr>
    </w:div>
    <w:div w:id="1891650467">
      <w:marLeft w:val="0"/>
      <w:marRight w:val="0"/>
      <w:marTop w:val="0"/>
      <w:marBottom w:val="0"/>
      <w:divBdr>
        <w:top w:val="none" w:sz="0" w:space="0" w:color="auto"/>
        <w:left w:val="none" w:sz="0" w:space="0" w:color="auto"/>
        <w:bottom w:val="none" w:sz="0" w:space="0" w:color="auto"/>
        <w:right w:val="none" w:sz="0" w:space="0" w:color="auto"/>
      </w:divBdr>
    </w:div>
    <w:div w:id="1891650468">
      <w:marLeft w:val="0"/>
      <w:marRight w:val="0"/>
      <w:marTop w:val="0"/>
      <w:marBottom w:val="0"/>
      <w:divBdr>
        <w:top w:val="none" w:sz="0" w:space="0" w:color="auto"/>
        <w:left w:val="none" w:sz="0" w:space="0" w:color="auto"/>
        <w:bottom w:val="none" w:sz="0" w:space="0" w:color="auto"/>
        <w:right w:val="none" w:sz="0" w:space="0" w:color="auto"/>
      </w:divBdr>
    </w:div>
    <w:div w:id="1891650469">
      <w:marLeft w:val="0"/>
      <w:marRight w:val="0"/>
      <w:marTop w:val="0"/>
      <w:marBottom w:val="0"/>
      <w:divBdr>
        <w:top w:val="none" w:sz="0" w:space="0" w:color="auto"/>
        <w:left w:val="none" w:sz="0" w:space="0" w:color="auto"/>
        <w:bottom w:val="none" w:sz="0" w:space="0" w:color="auto"/>
        <w:right w:val="none" w:sz="0" w:space="0" w:color="auto"/>
      </w:divBdr>
    </w:div>
    <w:div w:id="1891650470">
      <w:marLeft w:val="0"/>
      <w:marRight w:val="0"/>
      <w:marTop w:val="0"/>
      <w:marBottom w:val="0"/>
      <w:divBdr>
        <w:top w:val="none" w:sz="0" w:space="0" w:color="auto"/>
        <w:left w:val="none" w:sz="0" w:space="0" w:color="auto"/>
        <w:bottom w:val="none" w:sz="0" w:space="0" w:color="auto"/>
        <w:right w:val="none" w:sz="0" w:space="0" w:color="auto"/>
      </w:divBdr>
    </w:div>
    <w:div w:id="1891650471">
      <w:marLeft w:val="0"/>
      <w:marRight w:val="0"/>
      <w:marTop w:val="0"/>
      <w:marBottom w:val="0"/>
      <w:divBdr>
        <w:top w:val="none" w:sz="0" w:space="0" w:color="auto"/>
        <w:left w:val="none" w:sz="0" w:space="0" w:color="auto"/>
        <w:bottom w:val="none" w:sz="0" w:space="0" w:color="auto"/>
        <w:right w:val="none" w:sz="0" w:space="0" w:color="auto"/>
      </w:divBdr>
    </w:div>
    <w:div w:id="1891650472">
      <w:marLeft w:val="0"/>
      <w:marRight w:val="0"/>
      <w:marTop w:val="0"/>
      <w:marBottom w:val="0"/>
      <w:divBdr>
        <w:top w:val="none" w:sz="0" w:space="0" w:color="auto"/>
        <w:left w:val="none" w:sz="0" w:space="0" w:color="auto"/>
        <w:bottom w:val="none" w:sz="0" w:space="0" w:color="auto"/>
        <w:right w:val="none" w:sz="0" w:space="0" w:color="auto"/>
      </w:divBdr>
    </w:div>
    <w:div w:id="1891650473">
      <w:marLeft w:val="0"/>
      <w:marRight w:val="0"/>
      <w:marTop w:val="0"/>
      <w:marBottom w:val="0"/>
      <w:divBdr>
        <w:top w:val="none" w:sz="0" w:space="0" w:color="auto"/>
        <w:left w:val="none" w:sz="0" w:space="0" w:color="auto"/>
        <w:bottom w:val="none" w:sz="0" w:space="0" w:color="auto"/>
        <w:right w:val="none" w:sz="0" w:space="0" w:color="auto"/>
      </w:divBdr>
    </w:div>
    <w:div w:id="1891650474">
      <w:marLeft w:val="0"/>
      <w:marRight w:val="0"/>
      <w:marTop w:val="0"/>
      <w:marBottom w:val="0"/>
      <w:divBdr>
        <w:top w:val="none" w:sz="0" w:space="0" w:color="auto"/>
        <w:left w:val="none" w:sz="0" w:space="0" w:color="auto"/>
        <w:bottom w:val="none" w:sz="0" w:space="0" w:color="auto"/>
        <w:right w:val="none" w:sz="0" w:space="0" w:color="auto"/>
      </w:divBdr>
    </w:div>
    <w:div w:id="1891650475">
      <w:marLeft w:val="0"/>
      <w:marRight w:val="0"/>
      <w:marTop w:val="0"/>
      <w:marBottom w:val="0"/>
      <w:divBdr>
        <w:top w:val="none" w:sz="0" w:space="0" w:color="auto"/>
        <w:left w:val="none" w:sz="0" w:space="0" w:color="auto"/>
        <w:bottom w:val="none" w:sz="0" w:space="0" w:color="auto"/>
        <w:right w:val="none" w:sz="0" w:space="0" w:color="auto"/>
      </w:divBdr>
    </w:div>
    <w:div w:id="1891650476">
      <w:marLeft w:val="0"/>
      <w:marRight w:val="0"/>
      <w:marTop w:val="0"/>
      <w:marBottom w:val="0"/>
      <w:divBdr>
        <w:top w:val="none" w:sz="0" w:space="0" w:color="auto"/>
        <w:left w:val="none" w:sz="0" w:space="0" w:color="auto"/>
        <w:bottom w:val="none" w:sz="0" w:space="0" w:color="auto"/>
        <w:right w:val="none" w:sz="0" w:space="0" w:color="auto"/>
      </w:divBdr>
    </w:div>
    <w:div w:id="1891650477">
      <w:marLeft w:val="0"/>
      <w:marRight w:val="0"/>
      <w:marTop w:val="0"/>
      <w:marBottom w:val="0"/>
      <w:divBdr>
        <w:top w:val="none" w:sz="0" w:space="0" w:color="auto"/>
        <w:left w:val="none" w:sz="0" w:space="0" w:color="auto"/>
        <w:bottom w:val="none" w:sz="0" w:space="0" w:color="auto"/>
        <w:right w:val="none" w:sz="0" w:space="0" w:color="auto"/>
      </w:divBdr>
    </w:div>
    <w:div w:id="1891650478">
      <w:marLeft w:val="0"/>
      <w:marRight w:val="0"/>
      <w:marTop w:val="0"/>
      <w:marBottom w:val="0"/>
      <w:divBdr>
        <w:top w:val="none" w:sz="0" w:space="0" w:color="auto"/>
        <w:left w:val="none" w:sz="0" w:space="0" w:color="auto"/>
        <w:bottom w:val="none" w:sz="0" w:space="0" w:color="auto"/>
        <w:right w:val="none" w:sz="0" w:space="0" w:color="auto"/>
      </w:divBdr>
    </w:div>
    <w:div w:id="1891650479">
      <w:marLeft w:val="0"/>
      <w:marRight w:val="0"/>
      <w:marTop w:val="0"/>
      <w:marBottom w:val="0"/>
      <w:divBdr>
        <w:top w:val="none" w:sz="0" w:space="0" w:color="auto"/>
        <w:left w:val="none" w:sz="0" w:space="0" w:color="auto"/>
        <w:bottom w:val="none" w:sz="0" w:space="0" w:color="auto"/>
        <w:right w:val="none" w:sz="0" w:space="0" w:color="auto"/>
      </w:divBdr>
    </w:div>
    <w:div w:id="1891650480">
      <w:marLeft w:val="0"/>
      <w:marRight w:val="0"/>
      <w:marTop w:val="0"/>
      <w:marBottom w:val="0"/>
      <w:divBdr>
        <w:top w:val="none" w:sz="0" w:space="0" w:color="auto"/>
        <w:left w:val="none" w:sz="0" w:space="0" w:color="auto"/>
        <w:bottom w:val="none" w:sz="0" w:space="0" w:color="auto"/>
        <w:right w:val="none" w:sz="0" w:space="0" w:color="auto"/>
      </w:divBdr>
    </w:div>
    <w:div w:id="1891650481">
      <w:marLeft w:val="0"/>
      <w:marRight w:val="0"/>
      <w:marTop w:val="0"/>
      <w:marBottom w:val="0"/>
      <w:divBdr>
        <w:top w:val="none" w:sz="0" w:space="0" w:color="auto"/>
        <w:left w:val="none" w:sz="0" w:space="0" w:color="auto"/>
        <w:bottom w:val="none" w:sz="0" w:space="0" w:color="auto"/>
        <w:right w:val="none" w:sz="0" w:space="0" w:color="auto"/>
      </w:divBdr>
    </w:div>
    <w:div w:id="1891650482">
      <w:marLeft w:val="0"/>
      <w:marRight w:val="0"/>
      <w:marTop w:val="0"/>
      <w:marBottom w:val="0"/>
      <w:divBdr>
        <w:top w:val="none" w:sz="0" w:space="0" w:color="auto"/>
        <w:left w:val="none" w:sz="0" w:space="0" w:color="auto"/>
        <w:bottom w:val="none" w:sz="0" w:space="0" w:color="auto"/>
        <w:right w:val="none" w:sz="0" w:space="0" w:color="auto"/>
      </w:divBdr>
    </w:div>
    <w:div w:id="1891650483">
      <w:marLeft w:val="0"/>
      <w:marRight w:val="0"/>
      <w:marTop w:val="0"/>
      <w:marBottom w:val="0"/>
      <w:divBdr>
        <w:top w:val="none" w:sz="0" w:space="0" w:color="auto"/>
        <w:left w:val="none" w:sz="0" w:space="0" w:color="auto"/>
        <w:bottom w:val="none" w:sz="0" w:space="0" w:color="auto"/>
        <w:right w:val="none" w:sz="0" w:space="0" w:color="auto"/>
      </w:divBdr>
    </w:div>
    <w:div w:id="1891650484">
      <w:marLeft w:val="0"/>
      <w:marRight w:val="0"/>
      <w:marTop w:val="0"/>
      <w:marBottom w:val="0"/>
      <w:divBdr>
        <w:top w:val="none" w:sz="0" w:space="0" w:color="auto"/>
        <w:left w:val="none" w:sz="0" w:space="0" w:color="auto"/>
        <w:bottom w:val="none" w:sz="0" w:space="0" w:color="auto"/>
        <w:right w:val="none" w:sz="0" w:space="0" w:color="auto"/>
      </w:divBdr>
    </w:div>
    <w:div w:id="1891650485">
      <w:marLeft w:val="0"/>
      <w:marRight w:val="0"/>
      <w:marTop w:val="0"/>
      <w:marBottom w:val="0"/>
      <w:divBdr>
        <w:top w:val="none" w:sz="0" w:space="0" w:color="auto"/>
        <w:left w:val="none" w:sz="0" w:space="0" w:color="auto"/>
        <w:bottom w:val="none" w:sz="0" w:space="0" w:color="auto"/>
        <w:right w:val="none" w:sz="0" w:space="0" w:color="auto"/>
      </w:divBdr>
    </w:div>
    <w:div w:id="1891650486">
      <w:marLeft w:val="0"/>
      <w:marRight w:val="0"/>
      <w:marTop w:val="0"/>
      <w:marBottom w:val="0"/>
      <w:divBdr>
        <w:top w:val="none" w:sz="0" w:space="0" w:color="auto"/>
        <w:left w:val="none" w:sz="0" w:space="0" w:color="auto"/>
        <w:bottom w:val="none" w:sz="0" w:space="0" w:color="auto"/>
        <w:right w:val="none" w:sz="0" w:space="0" w:color="auto"/>
      </w:divBdr>
    </w:div>
    <w:div w:id="1891650487">
      <w:marLeft w:val="0"/>
      <w:marRight w:val="0"/>
      <w:marTop w:val="0"/>
      <w:marBottom w:val="0"/>
      <w:divBdr>
        <w:top w:val="none" w:sz="0" w:space="0" w:color="auto"/>
        <w:left w:val="none" w:sz="0" w:space="0" w:color="auto"/>
        <w:bottom w:val="none" w:sz="0" w:space="0" w:color="auto"/>
        <w:right w:val="none" w:sz="0" w:space="0" w:color="auto"/>
      </w:divBdr>
    </w:div>
    <w:div w:id="1891650488">
      <w:marLeft w:val="0"/>
      <w:marRight w:val="0"/>
      <w:marTop w:val="0"/>
      <w:marBottom w:val="0"/>
      <w:divBdr>
        <w:top w:val="none" w:sz="0" w:space="0" w:color="auto"/>
        <w:left w:val="none" w:sz="0" w:space="0" w:color="auto"/>
        <w:bottom w:val="none" w:sz="0" w:space="0" w:color="auto"/>
        <w:right w:val="none" w:sz="0" w:space="0" w:color="auto"/>
      </w:divBdr>
    </w:div>
    <w:div w:id="1891650489">
      <w:marLeft w:val="0"/>
      <w:marRight w:val="0"/>
      <w:marTop w:val="0"/>
      <w:marBottom w:val="0"/>
      <w:divBdr>
        <w:top w:val="none" w:sz="0" w:space="0" w:color="auto"/>
        <w:left w:val="none" w:sz="0" w:space="0" w:color="auto"/>
        <w:bottom w:val="none" w:sz="0" w:space="0" w:color="auto"/>
        <w:right w:val="none" w:sz="0" w:space="0" w:color="auto"/>
      </w:divBdr>
    </w:div>
    <w:div w:id="1891650490">
      <w:marLeft w:val="0"/>
      <w:marRight w:val="0"/>
      <w:marTop w:val="0"/>
      <w:marBottom w:val="0"/>
      <w:divBdr>
        <w:top w:val="none" w:sz="0" w:space="0" w:color="auto"/>
        <w:left w:val="none" w:sz="0" w:space="0" w:color="auto"/>
        <w:bottom w:val="none" w:sz="0" w:space="0" w:color="auto"/>
        <w:right w:val="none" w:sz="0" w:space="0" w:color="auto"/>
      </w:divBdr>
    </w:div>
    <w:div w:id="1891650491">
      <w:marLeft w:val="0"/>
      <w:marRight w:val="0"/>
      <w:marTop w:val="0"/>
      <w:marBottom w:val="0"/>
      <w:divBdr>
        <w:top w:val="none" w:sz="0" w:space="0" w:color="auto"/>
        <w:left w:val="none" w:sz="0" w:space="0" w:color="auto"/>
        <w:bottom w:val="none" w:sz="0" w:space="0" w:color="auto"/>
        <w:right w:val="none" w:sz="0" w:space="0" w:color="auto"/>
      </w:divBdr>
    </w:div>
    <w:div w:id="1891650492">
      <w:marLeft w:val="0"/>
      <w:marRight w:val="0"/>
      <w:marTop w:val="0"/>
      <w:marBottom w:val="0"/>
      <w:divBdr>
        <w:top w:val="none" w:sz="0" w:space="0" w:color="auto"/>
        <w:left w:val="none" w:sz="0" w:space="0" w:color="auto"/>
        <w:bottom w:val="none" w:sz="0" w:space="0" w:color="auto"/>
        <w:right w:val="none" w:sz="0" w:space="0" w:color="auto"/>
      </w:divBdr>
    </w:div>
    <w:div w:id="1891650493">
      <w:marLeft w:val="0"/>
      <w:marRight w:val="0"/>
      <w:marTop w:val="0"/>
      <w:marBottom w:val="0"/>
      <w:divBdr>
        <w:top w:val="none" w:sz="0" w:space="0" w:color="auto"/>
        <w:left w:val="none" w:sz="0" w:space="0" w:color="auto"/>
        <w:bottom w:val="none" w:sz="0" w:space="0" w:color="auto"/>
        <w:right w:val="none" w:sz="0" w:space="0" w:color="auto"/>
      </w:divBdr>
    </w:div>
    <w:div w:id="1891650494">
      <w:marLeft w:val="0"/>
      <w:marRight w:val="0"/>
      <w:marTop w:val="0"/>
      <w:marBottom w:val="0"/>
      <w:divBdr>
        <w:top w:val="none" w:sz="0" w:space="0" w:color="auto"/>
        <w:left w:val="none" w:sz="0" w:space="0" w:color="auto"/>
        <w:bottom w:val="none" w:sz="0" w:space="0" w:color="auto"/>
        <w:right w:val="none" w:sz="0" w:space="0" w:color="auto"/>
      </w:divBdr>
    </w:div>
    <w:div w:id="1891650495">
      <w:marLeft w:val="0"/>
      <w:marRight w:val="0"/>
      <w:marTop w:val="0"/>
      <w:marBottom w:val="0"/>
      <w:divBdr>
        <w:top w:val="none" w:sz="0" w:space="0" w:color="auto"/>
        <w:left w:val="none" w:sz="0" w:space="0" w:color="auto"/>
        <w:bottom w:val="none" w:sz="0" w:space="0" w:color="auto"/>
        <w:right w:val="none" w:sz="0" w:space="0" w:color="auto"/>
      </w:divBdr>
    </w:div>
    <w:div w:id="1891650496">
      <w:marLeft w:val="0"/>
      <w:marRight w:val="0"/>
      <w:marTop w:val="0"/>
      <w:marBottom w:val="0"/>
      <w:divBdr>
        <w:top w:val="none" w:sz="0" w:space="0" w:color="auto"/>
        <w:left w:val="none" w:sz="0" w:space="0" w:color="auto"/>
        <w:bottom w:val="none" w:sz="0" w:space="0" w:color="auto"/>
        <w:right w:val="none" w:sz="0" w:space="0" w:color="auto"/>
      </w:divBdr>
    </w:div>
    <w:div w:id="1891650497">
      <w:marLeft w:val="0"/>
      <w:marRight w:val="0"/>
      <w:marTop w:val="0"/>
      <w:marBottom w:val="0"/>
      <w:divBdr>
        <w:top w:val="none" w:sz="0" w:space="0" w:color="auto"/>
        <w:left w:val="none" w:sz="0" w:space="0" w:color="auto"/>
        <w:bottom w:val="none" w:sz="0" w:space="0" w:color="auto"/>
        <w:right w:val="none" w:sz="0" w:space="0" w:color="auto"/>
      </w:divBdr>
    </w:div>
    <w:div w:id="1891650498">
      <w:marLeft w:val="0"/>
      <w:marRight w:val="0"/>
      <w:marTop w:val="0"/>
      <w:marBottom w:val="0"/>
      <w:divBdr>
        <w:top w:val="none" w:sz="0" w:space="0" w:color="auto"/>
        <w:left w:val="none" w:sz="0" w:space="0" w:color="auto"/>
        <w:bottom w:val="none" w:sz="0" w:space="0" w:color="auto"/>
        <w:right w:val="none" w:sz="0" w:space="0" w:color="auto"/>
      </w:divBdr>
    </w:div>
    <w:div w:id="1891650499">
      <w:marLeft w:val="0"/>
      <w:marRight w:val="0"/>
      <w:marTop w:val="0"/>
      <w:marBottom w:val="0"/>
      <w:divBdr>
        <w:top w:val="none" w:sz="0" w:space="0" w:color="auto"/>
        <w:left w:val="none" w:sz="0" w:space="0" w:color="auto"/>
        <w:bottom w:val="none" w:sz="0" w:space="0" w:color="auto"/>
        <w:right w:val="none" w:sz="0" w:space="0" w:color="auto"/>
      </w:divBdr>
    </w:div>
    <w:div w:id="1891650500">
      <w:marLeft w:val="0"/>
      <w:marRight w:val="0"/>
      <w:marTop w:val="0"/>
      <w:marBottom w:val="0"/>
      <w:divBdr>
        <w:top w:val="none" w:sz="0" w:space="0" w:color="auto"/>
        <w:left w:val="none" w:sz="0" w:space="0" w:color="auto"/>
        <w:bottom w:val="none" w:sz="0" w:space="0" w:color="auto"/>
        <w:right w:val="none" w:sz="0" w:space="0" w:color="auto"/>
      </w:divBdr>
    </w:div>
    <w:div w:id="1891650501">
      <w:marLeft w:val="0"/>
      <w:marRight w:val="0"/>
      <w:marTop w:val="0"/>
      <w:marBottom w:val="0"/>
      <w:divBdr>
        <w:top w:val="none" w:sz="0" w:space="0" w:color="auto"/>
        <w:left w:val="none" w:sz="0" w:space="0" w:color="auto"/>
        <w:bottom w:val="none" w:sz="0" w:space="0" w:color="auto"/>
        <w:right w:val="none" w:sz="0" w:space="0" w:color="auto"/>
      </w:divBdr>
    </w:div>
    <w:div w:id="1891650502">
      <w:marLeft w:val="0"/>
      <w:marRight w:val="0"/>
      <w:marTop w:val="0"/>
      <w:marBottom w:val="0"/>
      <w:divBdr>
        <w:top w:val="none" w:sz="0" w:space="0" w:color="auto"/>
        <w:left w:val="none" w:sz="0" w:space="0" w:color="auto"/>
        <w:bottom w:val="none" w:sz="0" w:space="0" w:color="auto"/>
        <w:right w:val="none" w:sz="0" w:space="0" w:color="auto"/>
      </w:divBdr>
    </w:div>
    <w:div w:id="1891650503">
      <w:marLeft w:val="0"/>
      <w:marRight w:val="0"/>
      <w:marTop w:val="0"/>
      <w:marBottom w:val="0"/>
      <w:divBdr>
        <w:top w:val="none" w:sz="0" w:space="0" w:color="auto"/>
        <w:left w:val="none" w:sz="0" w:space="0" w:color="auto"/>
        <w:bottom w:val="none" w:sz="0" w:space="0" w:color="auto"/>
        <w:right w:val="none" w:sz="0" w:space="0" w:color="auto"/>
      </w:divBdr>
    </w:div>
    <w:div w:id="1891650504">
      <w:marLeft w:val="0"/>
      <w:marRight w:val="0"/>
      <w:marTop w:val="0"/>
      <w:marBottom w:val="0"/>
      <w:divBdr>
        <w:top w:val="none" w:sz="0" w:space="0" w:color="auto"/>
        <w:left w:val="none" w:sz="0" w:space="0" w:color="auto"/>
        <w:bottom w:val="none" w:sz="0" w:space="0" w:color="auto"/>
        <w:right w:val="none" w:sz="0" w:space="0" w:color="auto"/>
      </w:divBdr>
    </w:div>
    <w:div w:id="1891650505">
      <w:marLeft w:val="0"/>
      <w:marRight w:val="0"/>
      <w:marTop w:val="0"/>
      <w:marBottom w:val="0"/>
      <w:divBdr>
        <w:top w:val="none" w:sz="0" w:space="0" w:color="auto"/>
        <w:left w:val="none" w:sz="0" w:space="0" w:color="auto"/>
        <w:bottom w:val="none" w:sz="0" w:space="0" w:color="auto"/>
        <w:right w:val="none" w:sz="0" w:space="0" w:color="auto"/>
      </w:divBdr>
    </w:div>
    <w:div w:id="1891650506">
      <w:marLeft w:val="0"/>
      <w:marRight w:val="0"/>
      <w:marTop w:val="0"/>
      <w:marBottom w:val="0"/>
      <w:divBdr>
        <w:top w:val="none" w:sz="0" w:space="0" w:color="auto"/>
        <w:left w:val="none" w:sz="0" w:space="0" w:color="auto"/>
        <w:bottom w:val="none" w:sz="0" w:space="0" w:color="auto"/>
        <w:right w:val="none" w:sz="0" w:space="0" w:color="auto"/>
      </w:divBdr>
    </w:div>
    <w:div w:id="1891650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9.html" TargetMode="External"/><Relationship Id="rId13" Type="http://schemas.openxmlformats.org/officeDocument/2006/relationships/hyperlink" Target="http://www.iprbookshop.ru/13030.html" TargetMode="External"/><Relationship Id="rId18" Type="http://schemas.openxmlformats.org/officeDocument/2006/relationships/hyperlink" Target="http://www.iprbookshop.ru/21253.html" TargetMode="External"/><Relationship Id="rId26" Type="http://schemas.openxmlformats.org/officeDocument/2006/relationships/hyperlink" Target="http://www.iprbookshop.ru/12711.html" TargetMode="External"/><Relationship Id="rId3" Type="http://schemas.microsoft.com/office/2007/relationships/stylesWithEffects" Target="stylesWithEffects.xml"/><Relationship Id="rId21" Type="http://schemas.openxmlformats.org/officeDocument/2006/relationships/hyperlink" Target="http://www.iprbookshop.ru/31758.html" TargetMode="External"/><Relationship Id="rId7" Type="http://schemas.openxmlformats.org/officeDocument/2006/relationships/endnotes" Target="endnotes.xml"/><Relationship Id="rId12" Type="http://schemas.openxmlformats.org/officeDocument/2006/relationships/hyperlink" Target="http://www.iprbookshop.ru/32097.html" TargetMode="External"/><Relationship Id="rId17" Type="http://schemas.openxmlformats.org/officeDocument/2006/relationships/hyperlink" Target="http://www.iprbookshop.ru/21867.html" TargetMode="External"/><Relationship Id="rId25" Type="http://schemas.openxmlformats.org/officeDocument/2006/relationships/hyperlink" Target="http://www.iprbookshop.ru/47891.html" TargetMode="External"/><Relationship Id="rId2" Type="http://schemas.openxmlformats.org/officeDocument/2006/relationships/styles" Target="styles.xml"/><Relationship Id="rId16" Type="http://schemas.openxmlformats.org/officeDocument/2006/relationships/hyperlink" Target="http://www.iprbookshop.ru/19451.html" TargetMode="External"/><Relationship Id="rId20" Type="http://schemas.openxmlformats.org/officeDocument/2006/relationships/hyperlink" Target="http://www.iprbookshop.ru/39667.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7887.html" TargetMode="External"/><Relationship Id="rId24" Type="http://schemas.openxmlformats.org/officeDocument/2006/relationships/hyperlink" Target="http://www.iprbookshop.ru/15294.html" TargetMode="External"/><Relationship Id="rId5" Type="http://schemas.openxmlformats.org/officeDocument/2006/relationships/webSettings" Target="webSettings.xml"/><Relationship Id="rId15" Type="http://schemas.openxmlformats.org/officeDocument/2006/relationships/hyperlink" Target="http://www.iprbookshop.ru/29991.html" TargetMode="External"/><Relationship Id="rId23" Type="http://schemas.openxmlformats.org/officeDocument/2006/relationships/hyperlink" Target="http://www.iprbookshop.ru/19455.html" TargetMode="External"/><Relationship Id="rId28" Type="http://schemas.openxmlformats.org/officeDocument/2006/relationships/hyperlink" Target="http://www.iprbookshop.ru/61023.html" TargetMode="External"/><Relationship Id="rId10" Type="http://schemas.openxmlformats.org/officeDocument/2006/relationships/hyperlink" Target="http://www.iprbookshop.ru/36872.html" TargetMode="External"/><Relationship Id="rId19" Type="http://schemas.openxmlformats.org/officeDocument/2006/relationships/hyperlink" Target="http://www.iprbookshop.ru/61047.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0280.html" TargetMode="External"/><Relationship Id="rId14" Type="http://schemas.openxmlformats.org/officeDocument/2006/relationships/hyperlink" Target="http://www.iprbookshop.ru/7428.html" TargetMode="External"/><Relationship Id="rId22" Type="http://schemas.openxmlformats.org/officeDocument/2006/relationships/hyperlink" Target="http://www.iprbookshop.ru/18609.html" TargetMode="External"/><Relationship Id="rId27" Type="http://schemas.openxmlformats.org/officeDocument/2006/relationships/hyperlink" Target="http://www.iprbookshop.ru/26791.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61</Pages>
  <Words>20753</Words>
  <Characters>118295</Characters>
  <Application>Microsoft Office Word</Application>
  <DocSecurity>0</DocSecurity>
  <Lines>985</Lines>
  <Paragraphs>277</Paragraphs>
  <ScaleCrop>false</ScaleCrop>
  <Company/>
  <LinksUpToDate>false</LinksUpToDate>
  <CharactersWithSpaces>138771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2020-10-07T13:44:00Z</dcterms:created>
  <dcterms:modified xsi:type="dcterms:W3CDTF">2023-06-05T16:12:00Z</dcterms:modified>
</cp:coreProperties>
</file>